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37FBE3A" w14:textId="0D4DA99D" w:rsidR="0053196E" w:rsidRPr="00014ECE" w:rsidRDefault="00393A2F" w:rsidP="00423254">
      <w:pPr>
        <w:pStyle w:val="Default"/>
        <w:rPr>
          <w:rFonts w:ascii="Calibri Light" w:hAnsi="Calibri Light" w:cs="Calibri Light"/>
          <w:b/>
          <w:bCs/>
          <w:szCs w:val="22"/>
          <w:lang w:val="fr-BE"/>
        </w:rPr>
      </w:pPr>
      <w:r w:rsidRPr="00014ECE">
        <w:rPr>
          <w:rFonts w:ascii="Calibri Light" w:hAnsi="Calibri Light" w:cs="Calibri Light"/>
          <w:noProof/>
          <w:lang w:val="fr-BE" w:eastAsia="fr-BE"/>
        </w:rPr>
        <w:drawing>
          <wp:anchor distT="0" distB="0" distL="114300" distR="114300" simplePos="0" relativeHeight="251659264" behindDoc="0" locked="0" layoutInCell="1" allowOverlap="1" wp14:anchorId="0590AE78" wp14:editId="6B848463">
            <wp:simplePos x="0" y="0"/>
            <wp:positionH relativeFrom="margin">
              <wp:posOffset>-9525</wp:posOffset>
            </wp:positionH>
            <wp:positionV relativeFrom="paragraph">
              <wp:posOffset>167005</wp:posOffset>
            </wp:positionV>
            <wp:extent cx="1274445" cy="1144905"/>
            <wp:effectExtent l="0" t="0" r="1905" b="0"/>
            <wp:wrapSquare wrapText="bothSides"/>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1274445" cy="1144905"/>
                    </a:xfrm>
                    <a:prstGeom prst="rect">
                      <a:avLst/>
                    </a:prstGeom>
                    <a:noFill/>
                  </pic:spPr>
                </pic:pic>
              </a:graphicData>
            </a:graphic>
            <wp14:sizeRelH relativeFrom="margin">
              <wp14:pctWidth>0</wp14:pctWidth>
            </wp14:sizeRelH>
            <wp14:sizeRelV relativeFrom="margin">
              <wp14:pctHeight>0</wp14:pctHeight>
            </wp14:sizeRelV>
          </wp:anchor>
        </w:drawing>
      </w:r>
    </w:p>
    <w:p w14:paraId="668C7B51" w14:textId="7CF5D5DA" w:rsidR="0053196E" w:rsidRPr="00014ECE" w:rsidRDefault="00E74B23" w:rsidP="00CC327D">
      <w:pPr>
        <w:pBdr>
          <w:top w:val="single" w:sz="4" w:space="6" w:color="auto"/>
          <w:bottom w:val="single" w:sz="4" w:space="6" w:color="auto"/>
        </w:pBdr>
        <w:tabs>
          <w:tab w:val="left" w:pos="1080"/>
        </w:tabs>
        <w:autoSpaceDE w:val="0"/>
        <w:autoSpaceDN w:val="0"/>
        <w:adjustRightInd w:val="0"/>
        <w:spacing w:before="480"/>
        <w:jc w:val="center"/>
        <w:rPr>
          <w:rFonts w:ascii="Calibri Light" w:hAnsi="Calibri Light" w:cs="Calibri Light"/>
          <w:b/>
          <w:color w:val="000000"/>
          <w:sz w:val="34"/>
          <w:szCs w:val="34"/>
          <w:lang w:val="fr-BE"/>
        </w:rPr>
      </w:pPr>
      <w:r w:rsidRPr="00014ECE">
        <w:rPr>
          <w:rFonts w:ascii="Calibri Light" w:hAnsi="Calibri Light" w:cs="Calibri Light"/>
          <w:b/>
          <w:color w:val="000000"/>
          <w:sz w:val="34"/>
          <w:szCs w:val="34"/>
          <w:lang w:val="fr-BE"/>
        </w:rPr>
        <w:t xml:space="preserve">CANDIDATURE POUR </w:t>
      </w:r>
      <w:r w:rsidRPr="00CC327D">
        <w:rPr>
          <w:rFonts w:ascii="Calibri Light" w:hAnsi="Calibri Light" w:cs="Calibri Light"/>
          <w:b/>
          <w:color w:val="000000"/>
          <w:sz w:val="34"/>
          <w:szCs w:val="34"/>
          <w:lang w:val="fr-BE"/>
        </w:rPr>
        <w:t xml:space="preserve">LE POSTE DE </w:t>
      </w:r>
      <w:r>
        <w:rPr>
          <w:rFonts w:ascii="Calibri Light" w:hAnsi="Calibri Light" w:cs="Calibri Light"/>
          <w:b/>
          <w:color w:val="000000"/>
          <w:sz w:val="34"/>
          <w:szCs w:val="34"/>
          <w:lang w:val="fr-BE"/>
        </w:rPr>
        <w:br/>
      </w:r>
      <w:r w:rsidR="000E4F05" w:rsidRPr="00F9702B">
        <w:rPr>
          <w:rFonts w:ascii="Calibri Light" w:hAnsi="Calibri Light" w:cs="Calibri Light"/>
          <w:b/>
          <w:color w:val="000000"/>
          <w:sz w:val="34"/>
          <w:szCs w:val="34"/>
          <w:lang w:val="fr-BE"/>
        </w:rPr>
        <w:t xml:space="preserve">CHARGÉ(E) DE MISSION </w:t>
      </w:r>
      <w:r w:rsidR="000E4F05">
        <w:rPr>
          <w:rFonts w:ascii="Calibri Light" w:hAnsi="Calibri Light" w:cs="Calibri Light"/>
          <w:b/>
          <w:color w:val="000000"/>
          <w:sz w:val="34"/>
          <w:szCs w:val="34"/>
          <w:lang w:val="fr-BE"/>
        </w:rPr>
        <w:br/>
      </w:r>
      <w:r w:rsidR="00A01156">
        <w:rPr>
          <w:rFonts w:ascii="Calibri Light" w:hAnsi="Calibri Light" w:cs="Calibri Light"/>
          <w:b/>
          <w:color w:val="000000"/>
          <w:sz w:val="34"/>
          <w:szCs w:val="34"/>
          <w:lang w:val="fr-BE"/>
        </w:rPr>
        <w:t>CELLULE ENSEIGNEMENT SECONDAIRE</w:t>
      </w:r>
    </w:p>
    <w:p w14:paraId="3663D241" w14:textId="77777777" w:rsidR="0053196E" w:rsidRPr="00014ECE" w:rsidRDefault="0053196E" w:rsidP="00423254">
      <w:pPr>
        <w:autoSpaceDE w:val="0"/>
        <w:autoSpaceDN w:val="0"/>
        <w:adjustRightInd w:val="0"/>
        <w:rPr>
          <w:rFonts w:ascii="Calibri Light" w:hAnsi="Calibri Light" w:cs="Calibri Light"/>
          <w:color w:val="000000"/>
          <w:szCs w:val="22"/>
          <w:lang w:val="fr-BE"/>
        </w:rPr>
      </w:pPr>
    </w:p>
    <w:p w14:paraId="5DA2A90C" w14:textId="6BAEFB24" w:rsidR="00497A93" w:rsidRPr="00014ECE" w:rsidRDefault="00497A93" w:rsidP="00497A93">
      <w:pPr>
        <w:pStyle w:val="Titre1"/>
        <w:ind w:left="357" w:hanging="357"/>
        <w:rPr>
          <w:rFonts w:cs="Calibri Light"/>
        </w:rPr>
      </w:pPr>
      <w:r w:rsidRPr="00014ECE">
        <w:rPr>
          <w:rFonts w:cs="Calibri Light"/>
        </w:rPr>
        <w:t>Données personnelles :</w:t>
      </w:r>
    </w:p>
    <w:p w14:paraId="443C2ABE" w14:textId="77777777" w:rsidR="00497A93" w:rsidRPr="00014ECE" w:rsidRDefault="00497A93" w:rsidP="00A97B63">
      <w:pPr>
        <w:autoSpaceDE w:val="0"/>
        <w:autoSpaceDN w:val="0"/>
        <w:adjustRightInd w:val="0"/>
        <w:rPr>
          <w:rFonts w:ascii="Calibri Light" w:hAnsi="Calibri Light" w:cs="Calibri Light"/>
          <w:color w:val="000000"/>
          <w:szCs w:val="22"/>
          <w:lang w:val="fr-BE"/>
        </w:rPr>
      </w:pPr>
    </w:p>
    <w:tbl>
      <w:tblPr>
        <w:tblStyle w:val="Grilledutableau"/>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696"/>
        <w:gridCol w:w="2834"/>
        <w:gridCol w:w="2128"/>
        <w:gridCol w:w="567"/>
        <w:gridCol w:w="1835"/>
      </w:tblGrid>
      <w:tr w:rsidR="00497A93" w:rsidRPr="00014ECE" w14:paraId="70321D3D" w14:textId="77777777" w:rsidTr="004A6CE5">
        <w:tc>
          <w:tcPr>
            <w:tcW w:w="1696" w:type="dxa"/>
            <w:shd w:val="clear" w:color="auto" w:fill="DBE5F1" w:themeFill="accent1" w:themeFillTint="33"/>
            <w:vAlign w:val="center"/>
          </w:tcPr>
          <w:p w14:paraId="1CF7D76C" w14:textId="4A76EE15" w:rsidR="00497A93" w:rsidRPr="00014ECE" w:rsidRDefault="00A97B63" w:rsidP="00A97B63">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 xml:space="preserve">Nom : </w:t>
            </w:r>
          </w:p>
        </w:tc>
        <w:tc>
          <w:tcPr>
            <w:tcW w:w="2834" w:type="dxa"/>
            <w:vAlign w:val="center"/>
          </w:tcPr>
          <w:p w14:paraId="6B100E6B" w14:textId="7E3DAB06" w:rsidR="00497A93" w:rsidRPr="00014ECE" w:rsidRDefault="00497A93" w:rsidP="00A97B63">
            <w:pPr>
              <w:autoSpaceDE w:val="0"/>
              <w:autoSpaceDN w:val="0"/>
              <w:adjustRightInd w:val="0"/>
              <w:spacing w:before="120" w:after="120"/>
              <w:rPr>
                <w:rFonts w:ascii="Calibri Light" w:hAnsi="Calibri Light" w:cs="Calibri Light"/>
                <w:color w:val="000000"/>
                <w:sz w:val="22"/>
                <w:szCs w:val="22"/>
                <w:lang w:val="fr-BE"/>
              </w:rPr>
            </w:pPr>
          </w:p>
        </w:tc>
        <w:tc>
          <w:tcPr>
            <w:tcW w:w="2128" w:type="dxa"/>
            <w:shd w:val="clear" w:color="auto" w:fill="DBE5F1" w:themeFill="accent1" w:themeFillTint="33"/>
            <w:vAlign w:val="center"/>
          </w:tcPr>
          <w:p w14:paraId="620603F3" w14:textId="1E23A71F" w:rsidR="00497A93" w:rsidRPr="00014ECE" w:rsidRDefault="00A97B63" w:rsidP="00A97B63">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Date de naissance :</w:t>
            </w:r>
          </w:p>
        </w:tc>
        <w:sdt>
          <w:sdtPr>
            <w:rPr>
              <w:rFonts w:ascii="Calibri Light" w:hAnsi="Calibri Light" w:cs="Calibri Light"/>
              <w:color w:val="808080" w:themeColor="background1" w:themeShade="80"/>
              <w:sz w:val="22"/>
              <w:szCs w:val="22"/>
              <w:lang w:val="fr-BE"/>
            </w:rPr>
            <w:id w:val="-154304807"/>
            <w:placeholder>
              <w:docPart w:val="4C8D84B7502A4BDC80C766D7101B241F"/>
            </w:placeholder>
            <w:date>
              <w:dateFormat w:val="dd-MM-yyyy"/>
              <w:lid w:val="fr-BE"/>
              <w:storeMappedDataAs w:val="dateTime"/>
              <w:calendar w:val="gregorian"/>
            </w:date>
          </w:sdtPr>
          <w:sdtEndPr/>
          <w:sdtContent>
            <w:tc>
              <w:tcPr>
                <w:tcW w:w="2402" w:type="dxa"/>
                <w:gridSpan w:val="2"/>
                <w:vAlign w:val="center"/>
              </w:tcPr>
              <w:p w14:paraId="1BD25C78" w14:textId="35FA1526" w:rsidR="00497A93" w:rsidRPr="00014ECE" w:rsidRDefault="00A97B63" w:rsidP="00A97B63">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808080" w:themeColor="background1" w:themeShade="80"/>
                    <w:sz w:val="22"/>
                    <w:szCs w:val="22"/>
                    <w:lang w:val="fr-BE"/>
                  </w:rPr>
                  <w:t>Sélectionnez.</w:t>
                </w:r>
              </w:p>
            </w:tc>
          </w:sdtContent>
        </w:sdt>
      </w:tr>
      <w:tr w:rsidR="00A97B63" w:rsidRPr="00014ECE" w14:paraId="4618058D" w14:textId="77777777" w:rsidTr="004A6CE5">
        <w:tc>
          <w:tcPr>
            <w:tcW w:w="1696" w:type="dxa"/>
            <w:shd w:val="clear" w:color="auto" w:fill="DBE5F1" w:themeFill="accent1" w:themeFillTint="33"/>
            <w:vAlign w:val="center"/>
          </w:tcPr>
          <w:p w14:paraId="51FE9A1F" w14:textId="1F363937" w:rsidR="00A97B63" w:rsidRPr="00014ECE" w:rsidRDefault="00A97B63" w:rsidP="00A97B63">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Prénom :</w:t>
            </w:r>
          </w:p>
        </w:tc>
        <w:tc>
          <w:tcPr>
            <w:tcW w:w="2834" w:type="dxa"/>
            <w:vAlign w:val="center"/>
          </w:tcPr>
          <w:p w14:paraId="2F6B7B25" w14:textId="77777777" w:rsidR="00A97B63" w:rsidRPr="00014ECE" w:rsidRDefault="00A97B63" w:rsidP="00A97B63">
            <w:pPr>
              <w:autoSpaceDE w:val="0"/>
              <w:autoSpaceDN w:val="0"/>
              <w:adjustRightInd w:val="0"/>
              <w:spacing w:before="120" w:after="120"/>
              <w:rPr>
                <w:rFonts w:ascii="Calibri Light" w:hAnsi="Calibri Light" w:cs="Calibri Light"/>
                <w:color w:val="000000"/>
                <w:sz w:val="22"/>
                <w:szCs w:val="22"/>
                <w:lang w:val="fr-BE"/>
              </w:rPr>
            </w:pPr>
          </w:p>
        </w:tc>
        <w:tc>
          <w:tcPr>
            <w:tcW w:w="2128" w:type="dxa"/>
            <w:shd w:val="clear" w:color="auto" w:fill="DBE5F1" w:themeFill="accent1" w:themeFillTint="33"/>
            <w:vAlign w:val="center"/>
          </w:tcPr>
          <w:p w14:paraId="495FFE40" w14:textId="0E27B250" w:rsidR="00A97B63" w:rsidRPr="00014ECE" w:rsidRDefault="00A97B63" w:rsidP="00A97B63">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Matricule :</w:t>
            </w:r>
          </w:p>
        </w:tc>
        <w:tc>
          <w:tcPr>
            <w:tcW w:w="2402" w:type="dxa"/>
            <w:gridSpan w:val="2"/>
            <w:vAlign w:val="center"/>
          </w:tcPr>
          <w:p w14:paraId="02A9C5DB" w14:textId="77777777" w:rsidR="00A97B63" w:rsidRPr="00014ECE" w:rsidRDefault="00A97B63" w:rsidP="00A97B63">
            <w:pPr>
              <w:autoSpaceDE w:val="0"/>
              <w:autoSpaceDN w:val="0"/>
              <w:adjustRightInd w:val="0"/>
              <w:spacing w:before="120" w:after="120"/>
              <w:rPr>
                <w:rFonts w:ascii="Calibri Light" w:hAnsi="Calibri Light" w:cs="Calibri Light"/>
                <w:color w:val="000000"/>
                <w:sz w:val="22"/>
                <w:szCs w:val="22"/>
                <w:lang w:val="fr-BE"/>
              </w:rPr>
            </w:pPr>
          </w:p>
        </w:tc>
      </w:tr>
      <w:tr w:rsidR="00A97B63" w:rsidRPr="00014ECE" w14:paraId="5AA39CB8" w14:textId="77777777" w:rsidTr="004A6CE5">
        <w:tc>
          <w:tcPr>
            <w:tcW w:w="1696" w:type="dxa"/>
            <w:shd w:val="clear" w:color="auto" w:fill="DBE5F1" w:themeFill="accent1" w:themeFillTint="33"/>
            <w:vAlign w:val="center"/>
          </w:tcPr>
          <w:p w14:paraId="7197B48D" w14:textId="4C45E81D" w:rsidR="00A97B63" w:rsidRPr="00014ECE" w:rsidRDefault="00A97B63" w:rsidP="00A97B63">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 xml:space="preserve">Rue : </w:t>
            </w:r>
          </w:p>
        </w:tc>
        <w:tc>
          <w:tcPr>
            <w:tcW w:w="2834" w:type="dxa"/>
            <w:vAlign w:val="center"/>
          </w:tcPr>
          <w:p w14:paraId="63F68A98" w14:textId="77777777" w:rsidR="00A97B63" w:rsidRPr="00014ECE" w:rsidRDefault="00A97B63" w:rsidP="00A97B63">
            <w:pPr>
              <w:autoSpaceDE w:val="0"/>
              <w:autoSpaceDN w:val="0"/>
              <w:adjustRightInd w:val="0"/>
              <w:spacing w:before="120" w:after="120"/>
              <w:rPr>
                <w:rFonts w:ascii="Calibri Light" w:hAnsi="Calibri Light" w:cs="Calibri Light"/>
                <w:color w:val="000000"/>
                <w:sz w:val="22"/>
                <w:szCs w:val="22"/>
                <w:lang w:val="fr-BE"/>
              </w:rPr>
            </w:pPr>
          </w:p>
        </w:tc>
        <w:tc>
          <w:tcPr>
            <w:tcW w:w="2128" w:type="dxa"/>
            <w:shd w:val="clear" w:color="auto" w:fill="DBE5F1" w:themeFill="accent1" w:themeFillTint="33"/>
            <w:vAlign w:val="center"/>
          </w:tcPr>
          <w:p w14:paraId="042FCF5A" w14:textId="043CFC19" w:rsidR="00A97B63" w:rsidRPr="00014ECE" w:rsidRDefault="00A97B63" w:rsidP="00A97B63">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N° :</w:t>
            </w:r>
          </w:p>
        </w:tc>
        <w:tc>
          <w:tcPr>
            <w:tcW w:w="2402" w:type="dxa"/>
            <w:gridSpan w:val="2"/>
            <w:vAlign w:val="center"/>
          </w:tcPr>
          <w:p w14:paraId="393252EA" w14:textId="77777777" w:rsidR="00A97B63" w:rsidRPr="00014ECE" w:rsidRDefault="00A97B63" w:rsidP="00A97B63">
            <w:pPr>
              <w:autoSpaceDE w:val="0"/>
              <w:autoSpaceDN w:val="0"/>
              <w:adjustRightInd w:val="0"/>
              <w:spacing w:before="120" w:after="120"/>
              <w:rPr>
                <w:rFonts w:ascii="Calibri Light" w:hAnsi="Calibri Light" w:cs="Calibri Light"/>
                <w:color w:val="000000"/>
                <w:sz w:val="22"/>
                <w:szCs w:val="22"/>
                <w:lang w:val="fr-BE"/>
              </w:rPr>
            </w:pPr>
          </w:p>
        </w:tc>
      </w:tr>
      <w:tr w:rsidR="00A97B63" w:rsidRPr="00014ECE" w14:paraId="3050B371" w14:textId="77777777" w:rsidTr="004A6CE5">
        <w:tc>
          <w:tcPr>
            <w:tcW w:w="1696" w:type="dxa"/>
            <w:shd w:val="clear" w:color="auto" w:fill="DBE5F1" w:themeFill="accent1" w:themeFillTint="33"/>
            <w:vAlign w:val="center"/>
          </w:tcPr>
          <w:p w14:paraId="73979606" w14:textId="61FABD63" w:rsidR="00A97B63" w:rsidRPr="00014ECE" w:rsidRDefault="00A97B63" w:rsidP="00A97B63">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Code postal :</w:t>
            </w:r>
          </w:p>
        </w:tc>
        <w:tc>
          <w:tcPr>
            <w:tcW w:w="2834" w:type="dxa"/>
            <w:vAlign w:val="center"/>
          </w:tcPr>
          <w:p w14:paraId="19634FB4" w14:textId="77777777" w:rsidR="00A97B63" w:rsidRPr="00014ECE" w:rsidRDefault="00A97B63" w:rsidP="00A97B63">
            <w:pPr>
              <w:autoSpaceDE w:val="0"/>
              <w:autoSpaceDN w:val="0"/>
              <w:adjustRightInd w:val="0"/>
              <w:spacing w:before="120" w:after="120"/>
              <w:rPr>
                <w:rFonts w:ascii="Calibri Light" w:hAnsi="Calibri Light" w:cs="Calibri Light"/>
                <w:color w:val="000000"/>
                <w:sz w:val="22"/>
                <w:szCs w:val="22"/>
                <w:lang w:val="fr-BE"/>
              </w:rPr>
            </w:pPr>
          </w:p>
        </w:tc>
        <w:tc>
          <w:tcPr>
            <w:tcW w:w="2128" w:type="dxa"/>
            <w:shd w:val="clear" w:color="auto" w:fill="DBE5F1" w:themeFill="accent1" w:themeFillTint="33"/>
            <w:vAlign w:val="center"/>
          </w:tcPr>
          <w:p w14:paraId="11F5790C" w14:textId="5C9633D3" w:rsidR="00A97B63" w:rsidRPr="00014ECE" w:rsidRDefault="00A97B63" w:rsidP="00A97B63">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Localité :</w:t>
            </w:r>
          </w:p>
        </w:tc>
        <w:tc>
          <w:tcPr>
            <w:tcW w:w="2402" w:type="dxa"/>
            <w:gridSpan w:val="2"/>
            <w:vAlign w:val="center"/>
          </w:tcPr>
          <w:p w14:paraId="11316DDF" w14:textId="77777777" w:rsidR="00A97B63" w:rsidRPr="00014ECE" w:rsidRDefault="00A97B63" w:rsidP="00A97B63">
            <w:pPr>
              <w:autoSpaceDE w:val="0"/>
              <w:autoSpaceDN w:val="0"/>
              <w:adjustRightInd w:val="0"/>
              <w:spacing w:before="120" w:after="120"/>
              <w:rPr>
                <w:rFonts w:ascii="Calibri Light" w:hAnsi="Calibri Light" w:cs="Calibri Light"/>
                <w:color w:val="000000"/>
                <w:sz w:val="22"/>
                <w:szCs w:val="22"/>
                <w:lang w:val="fr-BE"/>
              </w:rPr>
            </w:pPr>
          </w:p>
        </w:tc>
      </w:tr>
      <w:tr w:rsidR="00A97B63" w:rsidRPr="00014ECE" w14:paraId="080888DB" w14:textId="77777777" w:rsidTr="004A6CE5">
        <w:tc>
          <w:tcPr>
            <w:tcW w:w="1696" w:type="dxa"/>
            <w:shd w:val="clear" w:color="auto" w:fill="DBE5F1" w:themeFill="accent1" w:themeFillTint="33"/>
            <w:vAlign w:val="center"/>
          </w:tcPr>
          <w:p w14:paraId="0D3F4286" w14:textId="3D30CED5" w:rsidR="00A97B63" w:rsidRPr="00014ECE" w:rsidRDefault="00A97B63" w:rsidP="00A97B63">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N° de GSM :</w:t>
            </w:r>
          </w:p>
        </w:tc>
        <w:tc>
          <w:tcPr>
            <w:tcW w:w="7364" w:type="dxa"/>
            <w:gridSpan w:val="4"/>
            <w:vAlign w:val="center"/>
          </w:tcPr>
          <w:p w14:paraId="42BDD7B1" w14:textId="77777777" w:rsidR="00A97B63" w:rsidRPr="00014ECE" w:rsidRDefault="00A97B63" w:rsidP="00A97B63">
            <w:pPr>
              <w:autoSpaceDE w:val="0"/>
              <w:autoSpaceDN w:val="0"/>
              <w:adjustRightInd w:val="0"/>
              <w:spacing w:before="120" w:after="120"/>
              <w:rPr>
                <w:rFonts w:ascii="Calibri Light" w:hAnsi="Calibri Light" w:cs="Calibri Light"/>
                <w:color w:val="000000"/>
                <w:sz w:val="22"/>
                <w:szCs w:val="22"/>
                <w:lang w:val="fr-BE"/>
              </w:rPr>
            </w:pPr>
          </w:p>
        </w:tc>
      </w:tr>
      <w:tr w:rsidR="00A97B63" w:rsidRPr="00014ECE" w14:paraId="3C2F2529" w14:textId="77777777" w:rsidTr="004A6CE5">
        <w:tc>
          <w:tcPr>
            <w:tcW w:w="1696" w:type="dxa"/>
            <w:shd w:val="clear" w:color="auto" w:fill="DBE5F1" w:themeFill="accent1" w:themeFillTint="33"/>
            <w:vAlign w:val="center"/>
          </w:tcPr>
          <w:p w14:paraId="27001C0F" w14:textId="3EEE8BF9" w:rsidR="00A97B63" w:rsidRPr="00014ECE" w:rsidRDefault="00A97B63" w:rsidP="00A97B63">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Adresse e-mail :</w:t>
            </w:r>
          </w:p>
        </w:tc>
        <w:tc>
          <w:tcPr>
            <w:tcW w:w="7364" w:type="dxa"/>
            <w:gridSpan w:val="4"/>
            <w:vAlign w:val="center"/>
          </w:tcPr>
          <w:p w14:paraId="1F6D38F7" w14:textId="77777777" w:rsidR="00A97B63" w:rsidRPr="00014ECE" w:rsidRDefault="00A97B63" w:rsidP="00A97B63">
            <w:pPr>
              <w:autoSpaceDE w:val="0"/>
              <w:autoSpaceDN w:val="0"/>
              <w:adjustRightInd w:val="0"/>
              <w:spacing w:before="120" w:after="120"/>
              <w:rPr>
                <w:rFonts w:ascii="Calibri Light" w:hAnsi="Calibri Light" w:cs="Calibri Light"/>
                <w:color w:val="000000"/>
                <w:sz w:val="22"/>
                <w:szCs w:val="22"/>
                <w:lang w:val="fr-BE"/>
              </w:rPr>
            </w:pPr>
          </w:p>
        </w:tc>
      </w:tr>
      <w:tr w:rsidR="00A97B63" w:rsidRPr="00014ECE" w14:paraId="58CF9DFE" w14:textId="77777777" w:rsidTr="004A6CE5">
        <w:tc>
          <w:tcPr>
            <w:tcW w:w="1696" w:type="dxa"/>
            <w:shd w:val="clear" w:color="auto" w:fill="DBE5F1" w:themeFill="accent1" w:themeFillTint="33"/>
            <w:vAlign w:val="center"/>
          </w:tcPr>
          <w:p w14:paraId="35B06F7D" w14:textId="0C19C6E1" w:rsidR="00A97B63" w:rsidRPr="00014ECE" w:rsidRDefault="00A97B63" w:rsidP="00A97B63">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 xml:space="preserve">Possédez-vous le permis B ? </w:t>
            </w:r>
          </w:p>
        </w:tc>
        <w:tc>
          <w:tcPr>
            <w:tcW w:w="2834" w:type="dxa"/>
            <w:vAlign w:val="center"/>
          </w:tcPr>
          <w:p w14:paraId="4CB1F18A" w14:textId="11590B55" w:rsidR="00A97B63" w:rsidRPr="00014ECE" w:rsidRDefault="00A01156" w:rsidP="004802BD">
            <w:pPr>
              <w:autoSpaceDE w:val="0"/>
              <w:autoSpaceDN w:val="0"/>
              <w:adjustRightInd w:val="0"/>
              <w:spacing w:before="120" w:after="120"/>
              <w:rPr>
                <w:rFonts w:ascii="Calibri Light" w:hAnsi="Calibri Light" w:cs="Calibri Light"/>
                <w:color w:val="000000"/>
                <w:sz w:val="22"/>
                <w:szCs w:val="22"/>
                <w:lang w:val="fr-BE"/>
              </w:rPr>
            </w:pPr>
            <w:sdt>
              <w:sdtPr>
                <w:rPr>
                  <w:rFonts w:ascii="Calibri Light" w:hAnsi="Calibri Light" w:cs="Calibri Light"/>
                  <w:color w:val="000000"/>
                  <w:sz w:val="22"/>
                  <w:szCs w:val="22"/>
                  <w:lang w:val="fr-BE"/>
                </w:rPr>
                <w:id w:val="713009661"/>
                <w14:checkbox>
                  <w14:checked w14:val="0"/>
                  <w14:checkedState w14:val="2612" w14:font="MS Gothic"/>
                  <w14:uncheckedState w14:val="2610" w14:font="MS Gothic"/>
                </w14:checkbox>
              </w:sdtPr>
              <w:sdtEndPr/>
              <w:sdtContent>
                <w:r w:rsidR="00A97B63" w:rsidRPr="00014ECE">
                  <w:rPr>
                    <w:rFonts w:ascii="Segoe UI Symbol" w:eastAsia="MS Gothic" w:hAnsi="Segoe UI Symbol" w:cs="Segoe UI Symbol"/>
                    <w:color w:val="000000"/>
                    <w:sz w:val="22"/>
                    <w:szCs w:val="22"/>
                    <w:lang w:val="fr-BE"/>
                  </w:rPr>
                  <w:t>☐</w:t>
                </w:r>
              </w:sdtContent>
            </w:sdt>
            <w:r w:rsidR="00A97B63" w:rsidRPr="00014ECE">
              <w:rPr>
                <w:rFonts w:ascii="Calibri Light" w:hAnsi="Calibri Light" w:cs="Calibri Light"/>
                <w:color w:val="000000"/>
                <w:sz w:val="22"/>
                <w:szCs w:val="22"/>
                <w:lang w:val="fr-BE"/>
              </w:rPr>
              <w:t xml:space="preserve"> Oui </w:t>
            </w:r>
            <w:r w:rsidR="004802BD" w:rsidRPr="00014ECE">
              <w:rPr>
                <w:rFonts w:ascii="Calibri Light" w:hAnsi="Calibri Light" w:cs="Calibri Light"/>
                <w:color w:val="000000"/>
                <w:sz w:val="22"/>
                <w:szCs w:val="22"/>
                <w:lang w:val="fr-BE"/>
              </w:rPr>
              <w:t xml:space="preserve"> </w:t>
            </w:r>
            <w:r w:rsidR="00A97B63" w:rsidRPr="00014ECE">
              <w:rPr>
                <w:rFonts w:ascii="Calibri Light" w:hAnsi="Calibri Light" w:cs="Calibri Light"/>
                <w:color w:val="000000"/>
                <w:sz w:val="22"/>
                <w:szCs w:val="22"/>
                <w:lang w:val="fr-BE"/>
              </w:rPr>
              <w:t xml:space="preserve"> </w:t>
            </w:r>
            <w:sdt>
              <w:sdtPr>
                <w:rPr>
                  <w:rFonts w:ascii="Calibri Light" w:hAnsi="Calibri Light" w:cs="Calibri Light"/>
                  <w:color w:val="000000"/>
                  <w:sz w:val="22"/>
                  <w:szCs w:val="22"/>
                  <w:lang w:val="fr-BE"/>
                </w:rPr>
                <w:id w:val="1774982541"/>
                <w14:checkbox>
                  <w14:checked w14:val="0"/>
                  <w14:checkedState w14:val="2612" w14:font="MS Gothic"/>
                  <w14:uncheckedState w14:val="2610" w14:font="MS Gothic"/>
                </w14:checkbox>
              </w:sdtPr>
              <w:sdtEndPr/>
              <w:sdtContent>
                <w:r w:rsidR="00A97B63" w:rsidRPr="00014ECE">
                  <w:rPr>
                    <w:rFonts w:ascii="Segoe UI Symbol" w:eastAsia="MS Gothic" w:hAnsi="Segoe UI Symbol" w:cs="Segoe UI Symbol"/>
                    <w:color w:val="000000"/>
                    <w:sz w:val="22"/>
                    <w:szCs w:val="22"/>
                    <w:lang w:val="fr-BE"/>
                  </w:rPr>
                  <w:t>☐</w:t>
                </w:r>
              </w:sdtContent>
            </w:sdt>
            <w:r w:rsidR="00A97B63" w:rsidRPr="00014ECE">
              <w:rPr>
                <w:rFonts w:ascii="Calibri Light" w:hAnsi="Calibri Light" w:cs="Calibri Light"/>
                <w:color w:val="000000"/>
                <w:sz w:val="22"/>
                <w:szCs w:val="22"/>
                <w:lang w:val="fr-BE"/>
              </w:rPr>
              <w:t xml:space="preserve"> Non </w:t>
            </w:r>
          </w:p>
        </w:tc>
        <w:tc>
          <w:tcPr>
            <w:tcW w:w="2695" w:type="dxa"/>
            <w:gridSpan w:val="2"/>
            <w:shd w:val="clear" w:color="auto" w:fill="DBE5F1" w:themeFill="accent1" w:themeFillTint="33"/>
            <w:vAlign w:val="center"/>
          </w:tcPr>
          <w:p w14:paraId="618C20E2" w14:textId="170F3F35" w:rsidR="00A97B63" w:rsidRPr="00014ECE" w:rsidRDefault="00A97B63" w:rsidP="00A97B63">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Disposez-vous d’un véhicule personnel ?</w:t>
            </w:r>
          </w:p>
        </w:tc>
        <w:tc>
          <w:tcPr>
            <w:tcW w:w="1835" w:type="dxa"/>
            <w:vAlign w:val="center"/>
          </w:tcPr>
          <w:p w14:paraId="57D67191" w14:textId="49C495F5" w:rsidR="00A97B63" w:rsidRPr="00014ECE" w:rsidRDefault="00A01156" w:rsidP="00A97B63">
            <w:pPr>
              <w:autoSpaceDE w:val="0"/>
              <w:autoSpaceDN w:val="0"/>
              <w:adjustRightInd w:val="0"/>
              <w:spacing w:before="120" w:after="120"/>
              <w:rPr>
                <w:rFonts w:ascii="Calibri Light" w:hAnsi="Calibri Light" w:cs="Calibri Light"/>
                <w:color w:val="000000"/>
                <w:sz w:val="22"/>
                <w:szCs w:val="22"/>
                <w:lang w:val="fr-BE"/>
              </w:rPr>
            </w:pPr>
            <w:sdt>
              <w:sdtPr>
                <w:rPr>
                  <w:rFonts w:ascii="Calibri Light" w:hAnsi="Calibri Light" w:cs="Calibri Light"/>
                  <w:color w:val="000000"/>
                  <w:sz w:val="22"/>
                  <w:szCs w:val="22"/>
                  <w:lang w:val="fr-BE"/>
                </w:rPr>
                <w:id w:val="-1412920395"/>
                <w14:checkbox>
                  <w14:checked w14:val="0"/>
                  <w14:checkedState w14:val="2612" w14:font="MS Gothic"/>
                  <w14:uncheckedState w14:val="2610" w14:font="MS Gothic"/>
                </w14:checkbox>
              </w:sdtPr>
              <w:sdtEndPr/>
              <w:sdtContent>
                <w:r w:rsidR="00A97B63" w:rsidRPr="00014ECE">
                  <w:rPr>
                    <w:rFonts w:ascii="Segoe UI Symbol" w:eastAsia="MS Gothic" w:hAnsi="Segoe UI Symbol" w:cs="Segoe UI Symbol"/>
                    <w:color w:val="000000"/>
                    <w:sz w:val="22"/>
                    <w:szCs w:val="22"/>
                    <w:lang w:val="fr-BE"/>
                  </w:rPr>
                  <w:t>☐</w:t>
                </w:r>
              </w:sdtContent>
            </w:sdt>
            <w:r w:rsidR="004802BD" w:rsidRPr="00014ECE">
              <w:rPr>
                <w:rFonts w:ascii="Calibri Light" w:hAnsi="Calibri Light" w:cs="Calibri Light"/>
                <w:color w:val="000000"/>
                <w:sz w:val="22"/>
                <w:szCs w:val="22"/>
                <w:lang w:val="fr-BE"/>
              </w:rPr>
              <w:t xml:space="preserve"> Oui  </w:t>
            </w:r>
            <w:r w:rsidR="00A97B63" w:rsidRPr="00014ECE">
              <w:rPr>
                <w:rFonts w:ascii="Calibri Light" w:hAnsi="Calibri Light" w:cs="Calibri Light"/>
                <w:color w:val="000000"/>
                <w:sz w:val="22"/>
                <w:szCs w:val="22"/>
                <w:lang w:val="fr-BE"/>
              </w:rPr>
              <w:t xml:space="preserve"> </w:t>
            </w:r>
            <w:sdt>
              <w:sdtPr>
                <w:rPr>
                  <w:rFonts w:ascii="Calibri Light" w:hAnsi="Calibri Light" w:cs="Calibri Light"/>
                  <w:color w:val="000000"/>
                  <w:sz w:val="22"/>
                  <w:szCs w:val="22"/>
                  <w:lang w:val="fr-BE"/>
                </w:rPr>
                <w:id w:val="-168870223"/>
                <w14:checkbox>
                  <w14:checked w14:val="0"/>
                  <w14:checkedState w14:val="2612" w14:font="MS Gothic"/>
                  <w14:uncheckedState w14:val="2610" w14:font="MS Gothic"/>
                </w14:checkbox>
              </w:sdtPr>
              <w:sdtEndPr/>
              <w:sdtContent>
                <w:r w:rsidR="00A97B63" w:rsidRPr="00014ECE">
                  <w:rPr>
                    <w:rFonts w:ascii="Segoe UI Symbol" w:eastAsia="MS Gothic" w:hAnsi="Segoe UI Symbol" w:cs="Segoe UI Symbol"/>
                    <w:color w:val="000000"/>
                    <w:sz w:val="22"/>
                    <w:szCs w:val="22"/>
                    <w:lang w:val="fr-BE"/>
                  </w:rPr>
                  <w:t>☐</w:t>
                </w:r>
              </w:sdtContent>
            </w:sdt>
            <w:r w:rsidR="00A97B63" w:rsidRPr="00014ECE">
              <w:rPr>
                <w:rFonts w:ascii="Calibri Light" w:hAnsi="Calibri Light" w:cs="Calibri Light"/>
                <w:color w:val="000000"/>
                <w:sz w:val="22"/>
                <w:szCs w:val="22"/>
                <w:lang w:val="fr-BE"/>
              </w:rPr>
              <w:t xml:space="preserve"> Non</w:t>
            </w:r>
          </w:p>
        </w:tc>
      </w:tr>
    </w:tbl>
    <w:p w14:paraId="3CDA8BB2" w14:textId="77777777" w:rsidR="00497A93" w:rsidRPr="00014ECE" w:rsidRDefault="00497A93" w:rsidP="00B17331">
      <w:pPr>
        <w:autoSpaceDE w:val="0"/>
        <w:autoSpaceDN w:val="0"/>
        <w:adjustRightInd w:val="0"/>
        <w:spacing w:line="360" w:lineRule="auto"/>
        <w:rPr>
          <w:rFonts w:ascii="Calibri Light" w:hAnsi="Calibri Light" w:cs="Calibri Light"/>
          <w:color w:val="000000"/>
          <w:szCs w:val="22"/>
          <w:lang w:val="fr-BE"/>
        </w:rPr>
        <w:sectPr w:rsidR="00497A93" w:rsidRPr="00014ECE" w:rsidSect="00F1141B">
          <w:footerReference w:type="default" r:id="rId9"/>
          <w:type w:val="continuous"/>
          <w:pgSz w:w="11906" w:h="16838" w:code="9"/>
          <w:pgMar w:top="284" w:right="1418" w:bottom="0" w:left="1418" w:header="0" w:footer="0" w:gutter="0"/>
          <w:cols w:space="708"/>
          <w:docGrid w:linePitch="360"/>
        </w:sectPr>
      </w:pPr>
    </w:p>
    <w:p w14:paraId="56243537" w14:textId="288C0904" w:rsidR="00497A93" w:rsidRPr="00014ECE" w:rsidRDefault="00497A93" w:rsidP="00A97B63">
      <w:pPr>
        <w:pStyle w:val="Titre1"/>
        <w:spacing w:before="0"/>
        <w:ind w:left="357" w:hanging="357"/>
        <w:rPr>
          <w:rFonts w:cs="Calibri Light"/>
        </w:rPr>
      </w:pPr>
      <w:r w:rsidRPr="00014ECE">
        <w:rPr>
          <w:rFonts w:cs="Calibri Light"/>
        </w:rPr>
        <w:lastRenderedPageBreak/>
        <w:t xml:space="preserve">Données professionnelles : </w:t>
      </w:r>
    </w:p>
    <w:p w14:paraId="4A0C4C8C" w14:textId="77777777" w:rsidR="00A97B63" w:rsidRPr="00014ECE" w:rsidRDefault="00A97B63" w:rsidP="00A97B63">
      <w:pPr>
        <w:tabs>
          <w:tab w:val="left" w:pos="4440"/>
          <w:tab w:val="left" w:pos="7680"/>
        </w:tabs>
        <w:autoSpaceDE w:val="0"/>
        <w:autoSpaceDN w:val="0"/>
        <w:adjustRightInd w:val="0"/>
        <w:spacing w:line="360" w:lineRule="auto"/>
        <w:rPr>
          <w:rFonts w:ascii="Calibri Light" w:hAnsi="Calibri Light" w:cs="Calibri Light"/>
          <w:color w:val="000000"/>
          <w:sz w:val="22"/>
          <w:szCs w:val="22"/>
          <w:lang w:val="fr-BE"/>
        </w:rPr>
      </w:pPr>
    </w:p>
    <w:tbl>
      <w:tblPr>
        <w:tblStyle w:val="Grilledutableau"/>
        <w:tblW w:w="906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696"/>
        <w:gridCol w:w="2525"/>
        <w:gridCol w:w="1303"/>
        <w:gridCol w:w="1884"/>
        <w:gridCol w:w="1657"/>
      </w:tblGrid>
      <w:tr w:rsidR="00A97B63" w:rsidRPr="00014ECE" w14:paraId="59CA45D2" w14:textId="77777777" w:rsidTr="004A6CE5">
        <w:tc>
          <w:tcPr>
            <w:tcW w:w="4221" w:type="dxa"/>
            <w:gridSpan w:val="2"/>
            <w:shd w:val="clear" w:color="auto" w:fill="DBE5F1" w:themeFill="accent1" w:themeFillTint="33"/>
            <w:vAlign w:val="center"/>
          </w:tcPr>
          <w:p w14:paraId="5C49E48A" w14:textId="069BC342" w:rsidR="00A97B63" w:rsidRPr="00014ECE" w:rsidRDefault="00A97B63" w:rsidP="00A97B63">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 xml:space="preserve">Nommé à titre définitif à la fonction de :  </w:t>
            </w:r>
          </w:p>
        </w:tc>
        <w:tc>
          <w:tcPr>
            <w:tcW w:w="4844" w:type="dxa"/>
            <w:gridSpan w:val="3"/>
            <w:vAlign w:val="center"/>
          </w:tcPr>
          <w:p w14:paraId="21552071" w14:textId="14C38CDD" w:rsidR="00A97B63" w:rsidRPr="00014ECE" w:rsidRDefault="00A97B63" w:rsidP="00A97B63">
            <w:pPr>
              <w:autoSpaceDE w:val="0"/>
              <w:autoSpaceDN w:val="0"/>
              <w:adjustRightInd w:val="0"/>
              <w:spacing w:before="120" w:after="120"/>
              <w:rPr>
                <w:rFonts w:ascii="Calibri Light" w:hAnsi="Calibri Light" w:cs="Calibri Light"/>
                <w:color w:val="000000"/>
                <w:sz w:val="22"/>
                <w:szCs w:val="22"/>
                <w:lang w:val="fr-BE"/>
              </w:rPr>
            </w:pPr>
          </w:p>
        </w:tc>
      </w:tr>
      <w:tr w:rsidR="00C872E5" w:rsidRPr="00014ECE" w14:paraId="76CC2FDE" w14:textId="77777777" w:rsidTr="004A6CE5">
        <w:tc>
          <w:tcPr>
            <w:tcW w:w="4221" w:type="dxa"/>
            <w:gridSpan w:val="2"/>
            <w:shd w:val="clear" w:color="auto" w:fill="DBE5F1" w:themeFill="accent1" w:themeFillTint="33"/>
            <w:vAlign w:val="center"/>
          </w:tcPr>
          <w:p w14:paraId="3FE58106" w14:textId="4D0D7404" w:rsidR="00C872E5" w:rsidRPr="00014ECE" w:rsidRDefault="00C872E5" w:rsidP="00A97B63">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 xml:space="preserve">Dans l’établissement (intitulé et adresse complète) </w:t>
            </w:r>
          </w:p>
        </w:tc>
        <w:tc>
          <w:tcPr>
            <w:tcW w:w="4844" w:type="dxa"/>
            <w:gridSpan w:val="3"/>
            <w:vAlign w:val="center"/>
          </w:tcPr>
          <w:p w14:paraId="3AD7EB99" w14:textId="77777777" w:rsidR="00C872E5" w:rsidRPr="00014ECE" w:rsidRDefault="00C872E5" w:rsidP="00A97B63">
            <w:pPr>
              <w:autoSpaceDE w:val="0"/>
              <w:autoSpaceDN w:val="0"/>
              <w:adjustRightInd w:val="0"/>
              <w:spacing w:before="120" w:after="120"/>
              <w:rPr>
                <w:rFonts w:ascii="Calibri Light" w:hAnsi="Calibri Light" w:cs="Calibri Light"/>
                <w:color w:val="000000"/>
                <w:sz w:val="22"/>
                <w:szCs w:val="22"/>
                <w:lang w:val="fr-BE"/>
              </w:rPr>
            </w:pPr>
          </w:p>
          <w:p w14:paraId="2F3DF426" w14:textId="79EE0237" w:rsidR="00C872E5" w:rsidRPr="00014ECE" w:rsidRDefault="00C872E5" w:rsidP="00A97B63">
            <w:pPr>
              <w:autoSpaceDE w:val="0"/>
              <w:autoSpaceDN w:val="0"/>
              <w:adjustRightInd w:val="0"/>
              <w:spacing w:before="120" w:after="120"/>
              <w:rPr>
                <w:rFonts w:ascii="Calibri Light" w:hAnsi="Calibri Light" w:cs="Calibri Light"/>
                <w:color w:val="000000"/>
                <w:sz w:val="22"/>
                <w:szCs w:val="22"/>
                <w:lang w:val="fr-BE"/>
              </w:rPr>
            </w:pPr>
          </w:p>
        </w:tc>
      </w:tr>
      <w:tr w:rsidR="00C872E5" w:rsidRPr="00014ECE" w14:paraId="35D7B588" w14:textId="77777777" w:rsidTr="004A6CE5">
        <w:tc>
          <w:tcPr>
            <w:tcW w:w="4221" w:type="dxa"/>
            <w:gridSpan w:val="2"/>
            <w:shd w:val="clear" w:color="auto" w:fill="DBE5F1" w:themeFill="accent1" w:themeFillTint="33"/>
            <w:vAlign w:val="center"/>
          </w:tcPr>
          <w:p w14:paraId="6111D731" w14:textId="499C6FED" w:rsidR="00C872E5" w:rsidRPr="00014ECE" w:rsidRDefault="00C872E5" w:rsidP="00A97B63">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 xml:space="preserve">Régime de nomination (temps-plein, temps-partiel, …) </w:t>
            </w:r>
          </w:p>
        </w:tc>
        <w:tc>
          <w:tcPr>
            <w:tcW w:w="4844" w:type="dxa"/>
            <w:gridSpan w:val="3"/>
            <w:vAlign w:val="center"/>
          </w:tcPr>
          <w:p w14:paraId="15DC0C7C" w14:textId="5E3E6B97" w:rsidR="00C872E5" w:rsidRPr="00014ECE" w:rsidRDefault="00C872E5" w:rsidP="00A97B63">
            <w:pPr>
              <w:autoSpaceDE w:val="0"/>
              <w:autoSpaceDN w:val="0"/>
              <w:adjustRightInd w:val="0"/>
              <w:spacing w:before="120" w:after="120"/>
              <w:rPr>
                <w:rFonts w:ascii="Calibri Light" w:hAnsi="Calibri Light" w:cs="Calibri Light"/>
                <w:color w:val="000000"/>
                <w:sz w:val="22"/>
                <w:szCs w:val="22"/>
                <w:lang w:val="fr-BE"/>
              </w:rPr>
            </w:pPr>
          </w:p>
        </w:tc>
      </w:tr>
      <w:tr w:rsidR="001F47FD" w:rsidRPr="00014ECE" w14:paraId="7F9AA572" w14:textId="77777777" w:rsidTr="004A6CE5">
        <w:tc>
          <w:tcPr>
            <w:tcW w:w="4221" w:type="dxa"/>
            <w:gridSpan w:val="2"/>
            <w:shd w:val="clear" w:color="auto" w:fill="DBE5F1" w:themeFill="accent1" w:themeFillTint="33"/>
            <w:vAlign w:val="center"/>
          </w:tcPr>
          <w:p w14:paraId="01130E94" w14:textId="3A943AFE" w:rsidR="001F47FD" w:rsidRPr="00014ECE" w:rsidRDefault="001F47FD" w:rsidP="00A97B63">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Fonction actuelle :</w:t>
            </w:r>
          </w:p>
        </w:tc>
        <w:tc>
          <w:tcPr>
            <w:tcW w:w="4844" w:type="dxa"/>
            <w:gridSpan w:val="3"/>
            <w:vAlign w:val="center"/>
          </w:tcPr>
          <w:p w14:paraId="5322F841" w14:textId="77777777" w:rsidR="001F47FD" w:rsidRPr="00014ECE" w:rsidRDefault="001F47FD" w:rsidP="00A97B63">
            <w:pPr>
              <w:autoSpaceDE w:val="0"/>
              <w:autoSpaceDN w:val="0"/>
              <w:adjustRightInd w:val="0"/>
              <w:spacing w:before="120" w:after="120"/>
              <w:rPr>
                <w:rFonts w:ascii="Calibri Light" w:hAnsi="Calibri Light" w:cs="Calibri Light"/>
                <w:color w:val="000000"/>
                <w:sz w:val="22"/>
                <w:szCs w:val="22"/>
                <w:lang w:val="fr-BE"/>
              </w:rPr>
            </w:pPr>
          </w:p>
        </w:tc>
      </w:tr>
      <w:tr w:rsidR="00A97B63" w:rsidRPr="00014ECE" w14:paraId="2B09403F" w14:textId="77777777" w:rsidTr="004A6CE5">
        <w:tc>
          <w:tcPr>
            <w:tcW w:w="4221" w:type="dxa"/>
            <w:gridSpan w:val="2"/>
            <w:shd w:val="clear" w:color="auto" w:fill="DBE5F1" w:themeFill="accent1" w:themeFillTint="33"/>
            <w:vAlign w:val="center"/>
          </w:tcPr>
          <w:p w14:paraId="2F5BFCFF" w14:textId="3471DA4B" w:rsidR="00A97B63" w:rsidRPr="00014ECE" w:rsidRDefault="00C872E5" w:rsidP="00A97B63">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Ancienneté de service dans l’enseignement :</w:t>
            </w:r>
          </w:p>
        </w:tc>
        <w:tc>
          <w:tcPr>
            <w:tcW w:w="4844" w:type="dxa"/>
            <w:gridSpan w:val="3"/>
            <w:vAlign w:val="center"/>
          </w:tcPr>
          <w:p w14:paraId="77058D43" w14:textId="77777777" w:rsidR="00A97B63" w:rsidRPr="00014ECE" w:rsidRDefault="00A97B63" w:rsidP="00A97B63">
            <w:pPr>
              <w:autoSpaceDE w:val="0"/>
              <w:autoSpaceDN w:val="0"/>
              <w:adjustRightInd w:val="0"/>
              <w:spacing w:before="120" w:after="120"/>
              <w:rPr>
                <w:rFonts w:ascii="Calibri Light" w:hAnsi="Calibri Light" w:cs="Calibri Light"/>
                <w:color w:val="000000"/>
                <w:sz w:val="22"/>
                <w:szCs w:val="22"/>
                <w:lang w:val="fr-BE"/>
              </w:rPr>
            </w:pPr>
          </w:p>
        </w:tc>
      </w:tr>
      <w:tr w:rsidR="007A05DB" w:rsidRPr="00014ECE" w14:paraId="76D9C648" w14:textId="77777777" w:rsidTr="004A6CE5">
        <w:tc>
          <w:tcPr>
            <w:tcW w:w="4221" w:type="dxa"/>
            <w:gridSpan w:val="2"/>
            <w:vMerge w:val="restart"/>
            <w:shd w:val="clear" w:color="auto" w:fill="DBE5F1" w:themeFill="accent1" w:themeFillTint="33"/>
            <w:vAlign w:val="center"/>
          </w:tcPr>
          <w:p w14:paraId="5B8E29FF" w14:textId="18962E45" w:rsidR="007A05DB" w:rsidRPr="00014ECE" w:rsidRDefault="007A05DB" w:rsidP="007A05DB">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 xml:space="preserve">Dernier bulletin de signalement (le cas échéant) : </w:t>
            </w:r>
          </w:p>
        </w:tc>
        <w:tc>
          <w:tcPr>
            <w:tcW w:w="1303" w:type="dxa"/>
            <w:shd w:val="clear" w:color="auto" w:fill="DBE5F1" w:themeFill="accent1" w:themeFillTint="33"/>
            <w:vAlign w:val="center"/>
          </w:tcPr>
          <w:p w14:paraId="779585F6" w14:textId="77777777" w:rsidR="007A05DB" w:rsidRPr="00014ECE" w:rsidRDefault="007A05DB" w:rsidP="007A05DB">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 xml:space="preserve">Mention : </w:t>
            </w:r>
          </w:p>
        </w:tc>
        <w:tc>
          <w:tcPr>
            <w:tcW w:w="3541" w:type="dxa"/>
            <w:gridSpan w:val="2"/>
            <w:vAlign w:val="center"/>
          </w:tcPr>
          <w:p w14:paraId="1E95E0B2" w14:textId="65F4B375" w:rsidR="007A05DB" w:rsidRPr="00014ECE" w:rsidRDefault="007A05DB" w:rsidP="007A05DB">
            <w:pPr>
              <w:autoSpaceDE w:val="0"/>
              <w:autoSpaceDN w:val="0"/>
              <w:adjustRightInd w:val="0"/>
              <w:spacing w:before="120" w:after="120"/>
              <w:rPr>
                <w:rFonts w:ascii="Calibri Light" w:hAnsi="Calibri Light" w:cs="Calibri Light"/>
                <w:color w:val="000000"/>
                <w:sz w:val="22"/>
                <w:szCs w:val="22"/>
                <w:lang w:val="fr-BE"/>
              </w:rPr>
            </w:pPr>
          </w:p>
        </w:tc>
      </w:tr>
      <w:tr w:rsidR="007A05DB" w:rsidRPr="00014ECE" w14:paraId="62BEF67F" w14:textId="77777777" w:rsidTr="004A6CE5">
        <w:tc>
          <w:tcPr>
            <w:tcW w:w="4221" w:type="dxa"/>
            <w:gridSpan w:val="2"/>
            <w:vMerge/>
            <w:shd w:val="clear" w:color="auto" w:fill="DBE5F1" w:themeFill="accent1" w:themeFillTint="33"/>
            <w:vAlign w:val="center"/>
          </w:tcPr>
          <w:p w14:paraId="5F968280" w14:textId="2EE34B2F" w:rsidR="007A05DB" w:rsidRPr="00014ECE" w:rsidRDefault="007A05DB" w:rsidP="00A97B63">
            <w:pPr>
              <w:autoSpaceDE w:val="0"/>
              <w:autoSpaceDN w:val="0"/>
              <w:adjustRightInd w:val="0"/>
              <w:spacing w:before="120" w:after="120"/>
              <w:rPr>
                <w:rFonts w:ascii="Calibri Light" w:hAnsi="Calibri Light" w:cs="Calibri Light"/>
                <w:color w:val="000000"/>
                <w:sz w:val="22"/>
                <w:szCs w:val="22"/>
                <w:lang w:val="fr-BE"/>
              </w:rPr>
            </w:pPr>
          </w:p>
        </w:tc>
        <w:tc>
          <w:tcPr>
            <w:tcW w:w="1303" w:type="dxa"/>
            <w:shd w:val="clear" w:color="auto" w:fill="DBE5F1" w:themeFill="accent1" w:themeFillTint="33"/>
            <w:vAlign w:val="center"/>
          </w:tcPr>
          <w:p w14:paraId="57EBE5A2" w14:textId="26DCC242" w:rsidR="007A05DB" w:rsidRPr="00014ECE" w:rsidRDefault="007A05DB" w:rsidP="00A97B63">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 xml:space="preserve">Date : </w:t>
            </w:r>
          </w:p>
        </w:tc>
        <w:sdt>
          <w:sdtPr>
            <w:rPr>
              <w:rFonts w:ascii="Calibri Light" w:hAnsi="Calibri Light" w:cs="Calibri Light"/>
              <w:color w:val="808080" w:themeColor="background1" w:themeShade="80"/>
              <w:sz w:val="22"/>
              <w:szCs w:val="22"/>
              <w:lang w:val="fr-BE"/>
            </w:rPr>
            <w:id w:val="-724991642"/>
            <w:placeholder>
              <w:docPart w:val="F3CC1911C9804761B197DEE194063D9F"/>
            </w:placeholder>
            <w:date>
              <w:dateFormat w:val="dd-MM-yyyy"/>
              <w:lid w:val="fr-BE"/>
              <w:storeMappedDataAs w:val="dateTime"/>
              <w:calendar w:val="gregorian"/>
            </w:date>
          </w:sdtPr>
          <w:sdtEndPr/>
          <w:sdtContent>
            <w:tc>
              <w:tcPr>
                <w:tcW w:w="3541" w:type="dxa"/>
                <w:gridSpan w:val="2"/>
                <w:vAlign w:val="center"/>
              </w:tcPr>
              <w:p w14:paraId="2C19542C" w14:textId="42C47030" w:rsidR="007A05DB" w:rsidRPr="00014ECE" w:rsidRDefault="007A05DB" w:rsidP="00A97B63">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808080" w:themeColor="background1" w:themeShade="80"/>
                    <w:sz w:val="22"/>
                    <w:szCs w:val="22"/>
                    <w:lang w:val="fr-BE"/>
                  </w:rPr>
                  <w:t>Sélectionnez.</w:t>
                </w:r>
              </w:p>
            </w:tc>
          </w:sdtContent>
        </w:sdt>
      </w:tr>
      <w:tr w:rsidR="007A05DB" w:rsidRPr="00014ECE" w14:paraId="3B46B4A9" w14:textId="77777777" w:rsidTr="004A6CE5">
        <w:tc>
          <w:tcPr>
            <w:tcW w:w="7408" w:type="dxa"/>
            <w:gridSpan w:val="4"/>
            <w:shd w:val="clear" w:color="auto" w:fill="DBE5F1" w:themeFill="accent1" w:themeFillTint="33"/>
            <w:vAlign w:val="center"/>
          </w:tcPr>
          <w:p w14:paraId="62A7CCEE" w14:textId="5AC271E4" w:rsidR="007A05DB" w:rsidRPr="00014ECE" w:rsidRDefault="007A05DB" w:rsidP="00A97B63">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 xml:space="preserve">Etes-vous dans une position administrative particulière (disponibilité pour convenance personnelle, congé pour prestations réduites, interruption de la carrière professionnelle, …) ? </w:t>
            </w:r>
          </w:p>
        </w:tc>
        <w:tc>
          <w:tcPr>
            <w:tcW w:w="1657" w:type="dxa"/>
            <w:vAlign w:val="center"/>
          </w:tcPr>
          <w:p w14:paraId="5A6DA458" w14:textId="40F7208B" w:rsidR="007A05DB" w:rsidRPr="00014ECE" w:rsidRDefault="00A01156" w:rsidP="004802BD">
            <w:pPr>
              <w:autoSpaceDE w:val="0"/>
              <w:autoSpaceDN w:val="0"/>
              <w:adjustRightInd w:val="0"/>
              <w:spacing w:before="120" w:after="120"/>
              <w:rPr>
                <w:rFonts w:ascii="Calibri Light" w:hAnsi="Calibri Light" w:cs="Calibri Light"/>
                <w:color w:val="000000"/>
                <w:sz w:val="22"/>
                <w:szCs w:val="22"/>
                <w:lang w:val="fr-BE"/>
              </w:rPr>
            </w:pPr>
            <w:sdt>
              <w:sdtPr>
                <w:rPr>
                  <w:rFonts w:ascii="Calibri Light" w:hAnsi="Calibri Light" w:cs="Calibri Light"/>
                  <w:color w:val="000000"/>
                  <w:sz w:val="22"/>
                  <w:szCs w:val="22"/>
                  <w:lang w:val="fr-BE"/>
                </w:rPr>
                <w:id w:val="927850322"/>
                <w14:checkbox>
                  <w14:checked w14:val="0"/>
                  <w14:checkedState w14:val="2612" w14:font="MS Gothic"/>
                  <w14:uncheckedState w14:val="2610" w14:font="MS Gothic"/>
                </w14:checkbox>
              </w:sdtPr>
              <w:sdtEndPr/>
              <w:sdtContent>
                <w:r w:rsidR="007A05DB" w:rsidRPr="00014ECE">
                  <w:rPr>
                    <w:rFonts w:ascii="Segoe UI Symbol" w:eastAsia="MS Gothic" w:hAnsi="Segoe UI Symbol" w:cs="Segoe UI Symbol"/>
                    <w:color w:val="000000"/>
                    <w:sz w:val="22"/>
                    <w:szCs w:val="22"/>
                    <w:lang w:val="fr-BE"/>
                  </w:rPr>
                  <w:t>☐</w:t>
                </w:r>
              </w:sdtContent>
            </w:sdt>
            <w:r w:rsidR="007A05DB" w:rsidRPr="00014ECE">
              <w:rPr>
                <w:rFonts w:ascii="Calibri Light" w:hAnsi="Calibri Light" w:cs="Calibri Light"/>
                <w:color w:val="000000"/>
                <w:sz w:val="22"/>
                <w:szCs w:val="22"/>
                <w:lang w:val="fr-BE"/>
              </w:rPr>
              <w:t xml:space="preserve"> Oui </w:t>
            </w:r>
            <w:r w:rsidR="004802BD" w:rsidRPr="00014ECE">
              <w:rPr>
                <w:rFonts w:ascii="Calibri Light" w:hAnsi="Calibri Light" w:cs="Calibri Light"/>
                <w:color w:val="000000"/>
                <w:sz w:val="22"/>
                <w:szCs w:val="22"/>
                <w:lang w:val="fr-BE"/>
              </w:rPr>
              <w:t xml:space="preserve"> </w:t>
            </w:r>
            <w:r w:rsidR="007A05DB" w:rsidRPr="00014ECE">
              <w:rPr>
                <w:rFonts w:ascii="Calibri Light" w:hAnsi="Calibri Light" w:cs="Calibri Light"/>
                <w:color w:val="000000"/>
                <w:sz w:val="22"/>
                <w:szCs w:val="22"/>
                <w:lang w:val="fr-BE"/>
              </w:rPr>
              <w:t xml:space="preserve"> </w:t>
            </w:r>
            <w:sdt>
              <w:sdtPr>
                <w:rPr>
                  <w:rFonts w:ascii="Calibri Light" w:hAnsi="Calibri Light" w:cs="Calibri Light"/>
                  <w:color w:val="000000"/>
                  <w:sz w:val="22"/>
                  <w:szCs w:val="22"/>
                  <w:lang w:val="fr-BE"/>
                </w:rPr>
                <w:id w:val="-1320881594"/>
                <w14:checkbox>
                  <w14:checked w14:val="0"/>
                  <w14:checkedState w14:val="2612" w14:font="MS Gothic"/>
                  <w14:uncheckedState w14:val="2610" w14:font="MS Gothic"/>
                </w14:checkbox>
              </w:sdtPr>
              <w:sdtEndPr/>
              <w:sdtContent>
                <w:r w:rsidR="007A05DB" w:rsidRPr="00014ECE">
                  <w:rPr>
                    <w:rFonts w:ascii="Segoe UI Symbol" w:eastAsia="MS Gothic" w:hAnsi="Segoe UI Symbol" w:cs="Segoe UI Symbol"/>
                    <w:color w:val="000000"/>
                    <w:sz w:val="22"/>
                    <w:szCs w:val="22"/>
                    <w:lang w:val="fr-BE"/>
                  </w:rPr>
                  <w:t>☐</w:t>
                </w:r>
              </w:sdtContent>
            </w:sdt>
            <w:r w:rsidR="007A05DB" w:rsidRPr="00014ECE">
              <w:rPr>
                <w:rFonts w:ascii="Calibri Light" w:hAnsi="Calibri Light" w:cs="Calibri Light"/>
                <w:color w:val="000000"/>
                <w:sz w:val="22"/>
                <w:szCs w:val="22"/>
                <w:lang w:val="fr-BE"/>
              </w:rPr>
              <w:t xml:space="preserve"> Non</w:t>
            </w:r>
          </w:p>
        </w:tc>
      </w:tr>
      <w:tr w:rsidR="007A05DB" w:rsidRPr="00014ECE" w14:paraId="5A3E96EC" w14:textId="77777777" w:rsidTr="004A6CE5">
        <w:tc>
          <w:tcPr>
            <w:tcW w:w="1696" w:type="dxa"/>
            <w:shd w:val="clear" w:color="auto" w:fill="DBE5F1" w:themeFill="accent1" w:themeFillTint="33"/>
            <w:vAlign w:val="center"/>
          </w:tcPr>
          <w:p w14:paraId="68163AF2" w14:textId="7C66B384" w:rsidR="007A05DB" w:rsidRPr="00014ECE" w:rsidRDefault="007A05DB" w:rsidP="00A97B63">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 xml:space="preserve">Si oui, laquelle : </w:t>
            </w:r>
          </w:p>
        </w:tc>
        <w:tc>
          <w:tcPr>
            <w:tcW w:w="7369" w:type="dxa"/>
            <w:gridSpan w:val="4"/>
            <w:vAlign w:val="center"/>
          </w:tcPr>
          <w:p w14:paraId="3ECD04D1" w14:textId="77777777" w:rsidR="007A05DB" w:rsidRPr="00014ECE" w:rsidRDefault="007A05DB" w:rsidP="00C872E5">
            <w:pPr>
              <w:autoSpaceDE w:val="0"/>
              <w:autoSpaceDN w:val="0"/>
              <w:adjustRightInd w:val="0"/>
              <w:spacing w:before="120" w:after="120"/>
              <w:rPr>
                <w:rFonts w:ascii="Calibri Light" w:eastAsia="MS Gothic" w:hAnsi="Calibri Light" w:cs="Calibri Light"/>
                <w:color w:val="000000"/>
                <w:sz w:val="22"/>
                <w:szCs w:val="22"/>
                <w:lang w:val="fr-BE"/>
              </w:rPr>
            </w:pPr>
          </w:p>
        </w:tc>
      </w:tr>
    </w:tbl>
    <w:p w14:paraId="4EB7DA18" w14:textId="77777777" w:rsidR="00497A93" w:rsidRPr="00014ECE" w:rsidRDefault="00497A93" w:rsidP="00497A93">
      <w:pPr>
        <w:rPr>
          <w:rFonts w:ascii="Calibri Light" w:hAnsi="Calibri Light" w:cs="Calibri Light"/>
          <w:lang w:val="fr-BE"/>
        </w:rPr>
      </w:pPr>
    </w:p>
    <w:p w14:paraId="5353F23A" w14:textId="77777777" w:rsidR="00497A93" w:rsidRPr="00014ECE" w:rsidRDefault="00497A93" w:rsidP="00497A93">
      <w:pPr>
        <w:rPr>
          <w:rFonts w:ascii="Calibri Light" w:hAnsi="Calibri Light" w:cs="Calibri Light"/>
          <w:lang w:val="fr-BE"/>
        </w:rPr>
      </w:pPr>
    </w:p>
    <w:p w14:paraId="3C6F4E1F" w14:textId="77777777" w:rsidR="00287F37" w:rsidRPr="00014ECE" w:rsidRDefault="00287F37" w:rsidP="00497A93">
      <w:pPr>
        <w:rPr>
          <w:rFonts w:ascii="Calibri Light" w:hAnsi="Calibri Light" w:cs="Calibri Light"/>
          <w:lang w:val="fr-BE"/>
        </w:rPr>
        <w:sectPr w:rsidR="00287F37" w:rsidRPr="00014ECE" w:rsidSect="003E44A8">
          <w:type w:val="continuous"/>
          <w:pgSz w:w="11906" w:h="16838" w:code="9"/>
          <w:pgMar w:top="1276" w:right="1418" w:bottom="0" w:left="1418" w:header="0" w:footer="0" w:gutter="0"/>
          <w:cols w:space="708"/>
          <w:docGrid w:linePitch="360"/>
        </w:sectPr>
      </w:pPr>
    </w:p>
    <w:p w14:paraId="1087BCCE" w14:textId="2FFC9F3F" w:rsidR="00497A93" w:rsidRPr="00014ECE" w:rsidRDefault="00CE09D6" w:rsidP="00497A93">
      <w:pPr>
        <w:pStyle w:val="Titre1"/>
        <w:ind w:left="357" w:hanging="357"/>
        <w:rPr>
          <w:rFonts w:cs="Calibri Light"/>
        </w:rPr>
      </w:pPr>
      <w:r w:rsidRPr="00014ECE">
        <w:rPr>
          <w:rFonts w:cs="Calibri Light"/>
        </w:rPr>
        <w:lastRenderedPageBreak/>
        <w:t xml:space="preserve">État des services </w:t>
      </w:r>
    </w:p>
    <w:p w14:paraId="4262F5FD" w14:textId="77777777" w:rsidR="00497A93" w:rsidRPr="00014ECE" w:rsidRDefault="00497A93" w:rsidP="00497A93">
      <w:pPr>
        <w:rPr>
          <w:rFonts w:ascii="Calibri Light" w:hAnsi="Calibri Light" w:cs="Calibri Light"/>
          <w:lang w:val="fr-BE"/>
        </w:rPr>
      </w:pPr>
    </w:p>
    <w:tbl>
      <w:tblPr>
        <w:tblW w:w="14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338"/>
        <w:gridCol w:w="2338"/>
        <w:gridCol w:w="2338"/>
        <w:gridCol w:w="2338"/>
        <w:gridCol w:w="2338"/>
        <w:gridCol w:w="2339"/>
      </w:tblGrid>
      <w:tr w:rsidR="004A6CE5" w:rsidRPr="00014ECE" w14:paraId="11166292" w14:textId="77777777" w:rsidTr="004A6CE5">
        <w:trPr>
          <w:trHeight w:val="1440"/>
          <w:jc w:val="center"/>
        </w:trPr>
        <w:tc>
          <w:tcPr>
            <w:tcW w:w="2338" w:type="dxa"/>
            <w:shd w:val="clear" w:color="auto" w:fill="DBE5F1" w:themeFill="accent1" w:themeFillTint="33"/>
            <w:vAlign w:val="center"/>
            <w:hideMark/>
          </w:tcPr>
          <w:p w14:paraId="6983CBDD" w14:textId="3561FB41" w:rsidR="00497A93" w:rsidRPr="00014ECE" w:rsidRDefault="001F47FD" w:rsidP="007A05DB">
            <w:pPr>
              <w:jc w:val="center"/>
              <w:rPr>
                <w:rFonts w:ascii="Calibri Light" w:hAnsi="Calibri Light" w:cs="Calibri Light"/>
                <w:color w:val="000000"/>
                <w:sz w:val="22"/>
                <w:lang w:val="fr-BE" w:eastAsia="fr-BE"/>
              </w:rPr>
            </w:pPr>
            <w:r w:rsidRPr="00014ECE">
              <w:rPr>
                <w:rFonts w:ascii="Calibri Light" w:hAnsi="Calibri Light" w:cs="Calibri Light"/>
                <w:color w:val="000000"/>
                <w:sz w:val="22"/>
                <w:lang w:val="fr-BE" w:eastAsia="fr-BE"/>
              </w:rPr>
              <w:t>É</w:t>
            </w:r>
            <w:r w:rsidR="00287F37" w:rsidRPr="00014ECE">
              <w:rPr>
                <w:rFonts w:ascii="Calibri Light" w:hAnsi="Calibri Light" w:cs="Calibri Light"/>
                <w:color w:val="000000"/>
                <w:sz w:val="22"/>
                <w:lang w:val="fr-BE" w:eastAsia="fr-BE"/>
              </w:rPr>
              <w:t>tablissement (dénomination complète)</w:t>
            </w:r>
          </w:p>
        </w:tc>
        <w:tc>
          <w:tcPr>
            <w:tcW w:w="2338" w:type="dxa"/>
            <w:shd w:val="clear" w:color="auto" w:fill="DBE5F1" w:themeFill="accent1" w:themeFillTint="33"/>
            <w:vAlign w:val="center"/>
            <w:hideMark/>
          </w:tcPr>
          <w:p w14:paraId="0030DF24" w14:textId="37749FBF" w:rsidR="00497A93" w:rsidRPr="00014ECE" w:rsidRDefault="00287F37" w:rsidP="007A05DB">
            <w:pPr>
              <w:jc w:val="center"/>
              <w:rPr>
                <w:rFonts w:ascii="Calibri Light" w:hAnsi="Calibri Light" w:cs="Calibri Light"/>
                <w:color w:val="000000"/>
                <w:sz w:val="22"/>
                <w:lang w:val="fr-BE" w:eastAsia="fr-BE"/>
              </w:rPr>
            </w:pPr>
            <w:r w:rsidRPr="00014ECE">
              <w:rPr>
                <w:rFonts w:ascii="Calibri Light" w:hAnsi="Calibri Light" w:cs="Calibri Light"/>
                <w:color w:val="000000"/>
                <w:sz w:val="22"/>
                <w:lang w:val="fr-BE" w:eastAsia="fr-BE"/>
              </w:rPr>
              <w:t xml:space="preserve">Fonction exercée (dénomination exacte </w:t>
            </w:r>
            <w:r w:rsidRPr="00014ECE">
              <w:rPr>
                <w:rFonts w:ascii="Calibri Light" w:hAnsi="Calibri Light" w:cs="Calibri Light"/>
                <w:color w:val="000000"/>
                <w:sz w:val="22"/>
                <w:lang w:val="fr-BE" w:eastAsia="fr-BE"/>
              </w:rPr>
              <w:br/>
              <w:t>et complète)</w:t>
            </w:r>
          </w:p>
        </w:tc>
        <w:tc>
          <w:tcPr>
            <w:tcW w:w="2338" w:type="dxa"/>
            <w:shd w:val="clear" w:color="auto" w:fill="DBE5F1" w:themeFill="accent1" w:themeFillTint="33"/>
            <w:vAlign w:val="center"/>
            <w:hideMark/>
          </w:tcPr>
          <w:p w14:paraId="6DED133C" w14:textId="65837514" w:rsidR="00497A93" w:rsidRPr="00014ECE" w:rsidRDefault="00287F37" w:rsidP="007A05DB">
            <w:pPr>
              <w:jc w:val="center"/>
              <w:rPr>
                <w:rFonts w:ascii="Calibri Light" w:hAnsi="Calibri Light" w:cs="Calibri Light"/>
                <w:color w:val="000000"/>
                <w:sz w:val="22"/>
                <w:lang w:val="fr-BE" w:eastAsia="fr-BE"/>
              </w:rPr>
            </w:pPr>
            <w:r w:rsidRPr="00014ECE">
              <w:rPr>
                <w:rFonts w:ascii="Calibri Light" w:hAnsi="Calibri Light" w:cs="Calibri Light"/>
                <w:color w:val="000000"/>
                <w:sz w:val="22"/>
                <w:lang w:val="fr-BE" w:eastAsia="fr-BE"/>
              </w:rPr>
              <w:t xml:space="preserve">Statut professionnel (temporaire, </w:t>
            </w:r>
            <w:r w:rsidRPr="00014ECE">
              <w:rPr>
                <w:rFonts w:ascii="Calibri Light" w:hAnsi="Calibri Light" w:cs="Calibri Light"/>
                <w:color w:val="000000"/>
                <w:sz w:val="22"/>
                <w:lang w:val="fr-BE" w:eastAsia="fr-BE"/>
              </w:rPr>
              <w:br/>
              <w:t>définitif, …)</w:t>
            </w:r>
          </w:p>
        </w:tc>
        <w:tc>
          <w:tcPr>
            <w:tcW w:w="2338" w:type="dxa"/>
            <w:shd w:val="clear" w:color="auto" w:fill="DBE5F1" w:themeFill="accent1" w:themeFillTint="33"/>
            <w:vAlign w:val="center"/>
            <w:hideMark/>
          </w:tcPr>
          <w:p w14:paraId="3B07D69D" w14:textId="1021388F" w:rsidR="00497A93" w:rsidRPr="00014ECE" w:rsidRDefault="00287F37" w:rsidP="007A05DB">
            <w:pPr>
              <w:jc w:val="center"/>
              <w:rPr>
                <w:rFonts w:ascii="Calibri Light" w:hAnsi="Calibri Light" w:cs="Calibri Light"/>
                <w:color w:val="000000"/>
                <w:sz w:val="22"/>
                <w:lang w:val="fr-BE" w:eastAsia="fr-BE"/>
              </w:rPr>
            </w:pPr>
            <w:r w:rsidRPr="00014ECE">
              <w:rPr>
                <w:rFonts w:ascii="Calibri Light" w:hAnsi="Calibri Light" w:cs="Calibri Light"/>
                <w:color w:val="000000"/>
                <w:sz w:val="22"/>
                <w:lang w:val="fr-BE" w:eastAsia="fr-BE"/>
              </w:rPr>
              <w:t>V</w:t>
            </w:r>
            <w:r w:rsidR="00497A93" w:rsidRPr="00014ECE">
              <w:rPr>
                <w:rFonts w:ascii="Calibri Light" w:hAnsi="Calibri Light" w:cs="Calibri Light"/>
                <w:color w:val="000000"/>
                <w:sz w:val="22"/>
                <w:lang w:val="fr-BE" w:eastAsia="fr-BE"/>
              </w:rPr>
              <w:t xml:space="preserve">olume </w:t>
            </w:r>
            <w:r w:rsidRPr="00014ECE">
              <w:rPr>
                <w:rFonts w:ascii="Calibri Light" w:hAnsi="Calibri Light" w:cs="Calibri Light"/>
                <w:color w:val="000000"/>
                <w:sz w:val="22"/>
                <w:lang w:val="fr-BE" w:eastAsia="fr-BE"/>
              </w:rPr>
              <w:br/>
            </w:r>
            <w:r w:rsidR="00497A93" w:rsidRPr="00014ECE">
              <w:rPr>
                <w:rFonts w:ascii="Calibri Light" w:hAnsi="Calibri Light" w:cs="Calibri Light"/>
                <w:color w:val="000000"/>
                <w:sz w:val="22"/>
                <w:lang w:val="fr-BE" w:eastAsia="fr-BE"/>
              </w:rPr>
              <w:t>horaire</w:t>
            </w:r>
          </w:p>
        </w:tc>
        <w:tc>
          <w:tcPr>
            <w:tcW w:w="2338" w:type="dxa"/>
            <w:shd w:val="clear" w:color="auto" w:fill="DBE5F1" w:themeFill="accent1" w:themeFillTint="33"/>
            <w:vAlign w:val="center"/>
            <w:hideMark/>
          </w:tcPr>
          <w:p w14:paraId="36C129F7" w14:textId="77777777" w:rsidR="00497A93" w:rsidRPr="00014ECE" w:rsidRDefault="00497A93" w:rsidP="007A05DB">
            <w:pPr>
              <w:jc w:val="center"/>
              <w:rPr>
                <w:rFonts w:ascii="Calibri Light" w:hAnsi="Calibri Light" w:cs="Calibri Light"/>
                <w:color w:val="000000"/>
                <w:sz w:val="22"/>
                <w:lang w:val="fr-BE" w:eastAsia="fr-BE"/>
              </w:rPr>
            </w:pPr>
            <w:r w:rsidRPr="00014ECE">
              <w:rPr>
                <w:rFonts w:ascii="Calibri Light" w:hAnsi="Calibri Light" w:cs="Calibri Light"/>
                <w:color w:val="000000"/>
                <w:sz w:val="22"/>
                <w:lang w:val="fr-BE" w:eastAsia="fr-BE"/>
              </w:rPr>
              <w:t>Date de début de la désignation</w:t>
            </w:r>
          </w:p>
        </w:tc>
        <w:tc>
          <w:tcPr>
            <w:tcW w:w="2339" w:type="dxa"/>
            <w:shd w:val="clear" w:color="auto" w:fill="DBE5F1" w:themeFill="accent1" w:themeFillTint="33"/>
            <w:vAlign w:val="center"/>
            <w:hideMark/>
          </w:tcPr>
          <w:p w14:paraId="2B73B5E8" w14:textId="77777777" w:rsidR="00497A93" w:rsidRPr="00014ECE" w:rsidRDefault="00497A93" w:rsidP="007A05DB">
            <w:pPr>
              <w:jc w:val="center"/>
              <w:rPr>
                <w:rFonts w:ascii="Calibri Light" w:hAnsi="Calibri Light" w:cs="Calibri Light"/>
                <w:color w:val="000000"/>
                <w:sz w:val="22"/>
                <w:lang w:val="fr-BE" w:eastAsia="fr-BE"/>
              </w:rPr>
            </w:pPr>
            <w:r w:rsidRPr="00014ECE">
              <w:rPr>
                <w:rFonts w:ascii="Calibri Light" w:hAnsi="Calibri Light" w:cs="Calibri Light"/>
                <w:color w:val="000000"/>
                <w:sz w:val="22"/>
                <w:lang w:val="fr-BE" w:eastAsia="fr-BE"/>
              </w:rPr>
              <w:t>Date de fin de la désignation</w:t>
            </w:r>
          </w:p>
        </w:tc>
      </w:tr>
      <w:tr w:rsidR="00497A93" w:rsidRPr="00014ECE" w14:paraId="2B719E6A" w14:textId="77777777" w:rsidTr="00707A91">
        <w:trPr>
          <w:trHeight w:val="234"/>
          <w:jc w:val="center"/>
        </w:trPr>
        <w:tc>
          <w:tcPr>
            <w:tcW w:w="2338" w:type="dxa"/>
            <w:shd w:val="clear" w:color="auto" w:fill="auto"/>
            <w:noWrap/>
            <w:vAlign w:val="bottom"/>
            <w:hideMark/>
          </w:tcPr>
          <w:p w14:paraId="22D033FD" w14:textId="77777777" w:rsidR="00497A93" w:rsidRPr="00014ECE" w:rsidRDefault="00497A93" w:rsidP="00A97B63">
            <w:pPr>
              <w:rPr>
                <w:rFonts w:ascii="Calibri Light" w:hAnsi="Calibri Light" w:cs="Calibri Light"/>
                <w:color w:val="000000"/>
                <w:lang w:val="fr-BE" w:eastAsia="fr-BE"/>
              </w:rPr>
            </w:pPr>
            <w:r w:rsidRPr="00014ECE">
              <w:rPr>
                <w:rFonts w:ascii="Calibri Light" w:hAnsi="Calibri Light" w:cs="Calibri Light"/>
                <w:color w:val="000000"/>
                <w:lang w:val="fr-BE" w:eastAsia="fr-BE"/>
              </w:rPr>
              <w:t> </w:t>
            </w:r>
          </w:p>
        </w:tc>
        <w:tc>
          <w:tcPr>
            <w:tcW w:w="2338" w:type="dxa"/>
            <w:shd w:val="clear" w:color="auto" w:fill="auto"/>
            <w:noWrap/>
            <w:vAlign w:val="bottom"/>
            <w:hideMark/>
          </w:tcPr>
          <w:p w14:paraId="28672630" w14:textId="77777777" w:rsidR="00497A93" w:rsidRPr="00014ECE" w:rsidRDefault="00497A93" w:rsidP="00A97B63">
            <w:pPr>
              <w:rPr>
                <w:rFonts w:ascii="Calibri Light" w:hAnsi="Calibri Light" w:cs="Calibri Light"/>
                <w:color w:val="000000"/>
                <w:lang w:val="fr-BE" w:eastAsia="fr-BE"/>
              </w:rPr>
            </w:pPr>
            <w:r w:rsidRPr="00014ECE">
              <w:rPr>
                <w:rFonts w:ascii="Calibri Light" w:hAnsi="Calibri Light" w:cs="Calibri Light"/>
                <w:color w:val="000000"/>
                <w:lang w:val="fr-BE" w:eastAsia="fr-BE"/>
              </w:rPr>
              <w:t> </w:t>
            </w:r>
          </w:p>
        </w:tc>
        <w:tc>
          <w:tcPr>
            <w:tcW w:w="2338" w:type="dxa"/>
            <w:shd w:val="clear" w:color="auto" w:fill="auto"/>
            <w:noWrap/>
            <w:vAlign w:val="bottom"/>
            <w:hideMark/>
          </w:tcPr>
          <w:p w14:paraId="1830B889" w14:textId="77777777" w:rsidR="00497A93" w:rsidRPr="00014ECE" w:rsidRDefault="00497A93" w:rsidP="00A97B63">
            <w:pPr>
              <w:rPr>
                <w:rFonts w:ascii="Calibri Light" w:hAnsi="Calibri Light" w:cs="Calibri Light"/>
                <w:color w:val="000000"/>
                <w:lang w:val="fr-BE" w:eastAsia="fr-BE"/>
              </w:rPr>
            </w:pPr>
            <w:r w:rsidRPr="00014ECE">
              <w:rPr>
                <w:rFonts w:ascii="Calibri Light" w:hAnsi="Calibri Light" w:cs="Calibri Light"/>
                <w:color w:val="000000"/>
                <w:lang w:val="fr-BE" w:eastAsia="fr-BE"/>
              </w:rPr>
              <w:t> </w:t>
            </w:r>
          </w:p>
        </w:tc>
        <w:tc>
          <w:tcPr>
            <w:tcW w:w="2338" w:type="dxa"/>
            <w:shd w:val="clear" w:color="auto" w:fill="auto"/>
            <w:noWrap/>
            <w:vAlign w:val="bottom"/>
            <w:hideMark/>
          </w:tcPr>
          <w:p w14:paraId="202422FC" w14:textId="77777777" w:rsidR="00497A93" w:rsidRPr="00014ECE" w:rsidRDefault="00497A93" w:rsidP="00A97B63">
            <w:pPr>
              <w:rPr>
                <w:rFonts w:ascii="Calibri Light" w:hAnsi="Calibri Light" w:cs="Calibri Light"/>
                <w:color w:val="000000"/>
                <w:lang w:val="fr-BE" w:eastAsia="fr-BE"/>
              </w:rPr>
            </w:pPr>
            <w:r w:rsidRPr="00014ECE">
              <w:rPr>
                <w:rFonts w:ascii="Calibri Light" w:hAnsi="Calibri Light" w:cs="Calibri Light"/>
                <w:color w:val="000000"/>
                <w:lang w:val="fr-BE" w:eastAsia="fr-BE"/>
              </w:rPr>
              <w:t> </w:t>
            </w:r>
          </w:p>
        </w:tc>
        <w:tc>
          <w:tcPr>
            <w:tcW w:w="2338" w:type="dxa"/>
            <w:shd w:val="clear" w:color="auto" w:fill="auto"/>
            <w:noWrap/>
            <w:vAlign w:val="bottom"/>
            <w:hideMark/>
          </w:tcPr>
          <w:p w14:paraId="255ECE67" w14:textId="77777777" w:rsidR="00497A93" w:rsidRPr="00014ECE" w:rsidRDefault="00497A93" w:rsidP="00A97B63">
            <w:pPr>
              <w:rPr>
                <w:rFonts w:ascii="Calibri Light" w:hAnsi="Calibri Light" w:cs="Calibri Light"/>
                <w:color w:val="000000"/>
                <w:lang w:val="fr-BE" w:eastAsia="fr-BE"/>
              </w:rPr>
            </w:pPr>
            <w:r w:rsidRPr="00014ECE">
              <w:rPr>
                <w:rFonts w:ascii="Calibri Light" w:hAnsi="Calibri Light" w:cs="Calibri Light"/>
                <w:color w:val="000000"/>
                <w:lang w:val="fr-BE" w:eastAsia="fr-BE"/>
              </w:rPr>
              <w:t> </w:t>
            </w:r>
          </w:p>
        </w:tc>
        <w:tc>
          <w:tcPr>
            <w:tcW w:w="2339" w:type="dxa"/>
            <w:shd w:val="clear" w:color="auto" w:fill="auto"/>
            <w:noWrap/>
            <w:vAlign w:val="bottom"/>
            <w:hideMark/>
          </w:tcPr>
          <w:p w14:paraId="41210961" w14:textId="77777777" w:rsidR="00497A93" w:rsidRPr="00014ECE" w:rsidRDefault="00497A93" w:rsidP="00A97B63">
            <w:pPr>
              <w:rPr>
                <w:rFonts w:ascii="Calibri Light" w:hAnsi="Calibri Light" w:cs="Calibri Light"/>
                <w:color w:val="000000"/>
                <w:lang w:val="fr-BE" w:eastAsia="fr-BE"/>
              </w:rPr>
            </w:pPr>
            <w:r w:rsidRPr="00014ECE">
              <w:rPr>
                <w:rFonts w:ascii="Calibri Light" w:hAnsi="Calibri Light" w:cs="Calibri Light"/>
                <w:color w:val="000000"/>
                <w:lang w:val="fr-BE" w:eastAsia="fr-BE"/>
              </w:rPr>
              <w:t> </w:t>
            </w:r>
          </w:p>
        </w:tc>
      </w:tr>
      <w:tr w:rsidR="00707A91" w:rsidRPr="00014ECE" w14:paraId="73F031D7" w14:textId="77777777" w:rsidTr="00707A91">
        <w:trPr>
          <w:trHeight w:val="234"/>
          <w:jc w:val="center"/>
        </w:trPr>
        <w:tc>
          <w:tcPr>
            <w:tcW w:w="2338" w:type="dxa"/>
            <w:shd w:val="clear" w:color="auto" w:fill="auto"/>
            <w:noWrap/>
            <w:vAlign w:val="bottom"/>
          </w:tcPr>
          <w:p w14:paraId="68C0EAD5"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4BFDD8E7"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6476E27E"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3FDBEE0A"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7347CF8B" w14:textId="77777777" w:rsidR="00707A91" w:rsidRPr="00014ECE" w:rsidRDefault="00707A91" w:rsidP="00A97B63">
            <w:pPr>
              <w:rPr>
                <w:rFonts w:ascii="Calibri Light" w:hAnsi="Calibri Light" w:cs="Calibri Light"/>
                <w:color w:val="000000"/>
                <w:lang w:val="fr-BE" w:eastAsia="fr-BE"/>
              </w:rPr>
            </w:pPr>
          </w:p>
        </w:tc>
        <w:tc>
          <w:tcPr>
            <w:tcW w:w="2339" w:type="dxa"/>
            <w:shd w:val="clear" w:color="auto" w:fill="auto"/>
            <w:noWrap/>
            <w:vAlign w:val="bottom"/>
          </w:tcPr>
          <w:p w14:paraId="24F20680" w14:textId="77777777" w:rsidR="00707A91" w:rsidRPr="00014ECE" w:rsidRDefault="00707A91" w:rsidP="00A97B63">
            <w:pPr>
              <w:rPr>
                <w:rFonts w:ascii="Calibri Light" w:hAnsi="Calibri Light" w:cs="Calibri Light"/>
                <w:color w:val="000000"/>
                <w:lang w:val="fr-BE" w:eastAsia="fr-BE"/>
              </w:rPr>
            </w:pPr>
          </w:p>
        </w:tc>
      </w:tr>
      <w:tr w:rsidR="00707A91" w:rsidRPr="00014ECE" w14:paraId="7B4B0BBC" w14:textId="77777777" w:rsidTr="00707A91">
        <w:trPr>
          <w:trHeight w:val="234"/>
          <w:jc w:val="center"/>
        </w:trPr>
        <w:tc>
          <w:tcPr>
            <w:tcW w:w="2338" w:type="dxa"/>
            <w:shd w:val="clear" w:color="auto" w:fill="auto"/>
            <w:noWrap/>
            <w:vAlign w:val="bottom"/>
          </w:tcPr>
          <w:p w14:paraId="7A6BBFDC"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12AC4BD8"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76E646C0"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7B35372C"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439283E7" w14:textId="77777777" w:rsidR="00707A91" w:rsidRPr="00014ECE" w:rsidRDefault="00707A91" w:rsidP="00A97B63">
            <w:pPr>
              <w:rPr>
                <w:rFonts w:ascii="Calibri Light" w:hAnsi="Calibri Light" w:cs="Calibri Light"/>
                <w:color w:val="000000"/>
                <w:lang w:val="fr-BE" w:eastAsia="fr-BE"/>
              </w:rPr>
            </w:pPr>
          </w:p>
        </w:tc>
        <w:tc>
          <w:tcPr>
            <w:tcW w:w="2339" w:type="dxa"/>
            <w:shd w:val="clear" w:color="auto" w:fill="auto"/>
            <w:noWrap/>
            <w:vAlign w:val="bottom"/>
          </w:tcPr>
          <w:p w14:paraId="66DB0491" w14:textId="77777777" w:rsidR="00707A91" w:rsidRPr="00014ECE" w:rsidRDefault="00707A91" w:rsidP="00A97B63">
            <w:pPr>
              <w:rPr>
                <w:rFonts w:ascii="Calibri Light" w:hAnsi="Calibri Light" w:cs="Calibri Light"/>
                <w:color w:val="000000"/>
                <w:lang w:val="fr-BE" w:eastAsia="fr-BE"/>
              </w:rPr>
            </w:pPr>
          </w:p>
        </w:tc>
      </w:tr>
      <w:tr w:rsidR="00707A91" w:rsidRPr="00014ECE" w14:paraId="16B13AF7" w14:textId="77777777" w:rsidTr="00707A91">
        <w:trPr>
          <w:trHeight w:val="234"/>
          <w:jc w:val="center"/>
        </w:trPr>
        <w:tc>
          <w:tcPr>
            <w:tcW w:w="2338" w:type="dxa"/>
            <w:shd w:val="clear" w:color="auto" w:fill="auto"/>
            <w:noWrap/>
            <w:vAlign w:val="bottom"/>
          </w:tcPr>
          <w:p w14:paraId="756B5CD2"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32D4CC84"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28B6B0E8"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03AD7CAA"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31944B11" w14:textId="77777777" w:rsidR="00707A91" w:rsidRPr="00014ECE" w:rsidRDefault="00707A91" w:rsidP="00A97B63">
            <w:pPr>
              <w:rPr>
                <w:rFonts w:ascii="Calibri Light" w:hAnsi="Calibri Light" w:cs="Calibri Light"/>
                <w:color w:val="000000"/>
                <w:lang w:val="fr-BE" w:eastAsia="fr-BE"/>
              </w:rPr>
            </w:pPr>
          </w:p>
        </w:tc>
        <w:tc>
          <w:tcPr>
            <w:tcW w:w="2339" w:type="dxa"/>
            <w:shd w:val="clear" w:color="auto" w:fill="auto"/>
            <w:noWrap/>
            <w:vAlign w:val="bottom"/>
          </w:tcPr>
          <w:p w14:paraId="2110A5B1" w14:textId="77777777" w:rsidR="00707A91" w:rsidRPr="00014ECE" w:rsidRDefault="00707A91" w:rsidP="00A97B63">
            <w:pPr>
              <w:rPr>
                <w:rFonts w:ascii="Calibri Light" w:hAnsi="Calibri Light" w:cs="Calibri Light"/>
                <w:color w:val="000000"/>
                <w:lang w:val="fr-BE" w:eastAsia="fr-BE"/>
              </w:rPr>
            </w:pPr>
          </w:p>
        </w:tc>
      </w:tr>
      <w:tr w:rsidR="00707A91" w:rsidRPr="00014ECE" w14:paraId="4E56947A" w14:textId="77777777" w:rsidTr="00707A91">
        <w:trPr>
          <w:trHeight w:val="234"/>
          <w:jc w:val="center"/>
        </w:trPr>
        <w:tc>
          <w:tcPr>
            <w:tcW w:w="2338" w:type="dxa"/>
            <w:shd w:val="clear" w:color="auto" w:fill="auto"/>
            <w:noWrap/>
            <w:vAlign w:val="bottom"/>
          </w:tcPr>
          <w:p w14:paraId="255B1D1E"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3378DD65"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3ED228D5"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1F75559D"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73622087" w14:textId="77777777" w:rsidR="00707A91" w:rsidRPr="00014ECE" w:rsidRDefault="00707A91" w:rsidP="00A97B63">
            <w:pPr>
              <w:rPr>
                <w:rFonts w:ascii="Calibri Light" w:hAnsi="Calibri Light" w:cs="Calibri Light"/>
                <w:color w:val="000000"/>
                <w:lang w:val="fr-BE" w:eastAsia="fr-BE"/>
              </w:rPr>
            </w:pPr>
          </w:p>
        </w:tc>
        <w:tc>
          <w:tcPr>
            <w:tcW w:w="2339" w:type="dxa"/>
            <w:shd w:val="clear" w:color="auto" w:fill="auto"/>
            <w:noWrap/>
            <w:vAlign w:val="bottom"/>
          </w:tcPr>
          <w:p w14:paraId="1686D99A" w14:textId="77777777" w:rsidR="00707A91" w:rsidRPr="00014ECE" w:rsidRDefault="00707A91" w:rsidP="00A97B63">
            <w:pPr>
              <w:rPr>
                <w:rFonts w:ascii="Calibri Light" w:hAnsi="Calibri Light" w:cs="Calibri Light"/>
                <w:color w:val="000000"/>
                <w:lang w:val="fr-BE" w:eastAsia="fr-BE"/>
              </w:rPr>
            </w:pPr>
          </w:p>
        </w:tc>
      </w:tr>
      <w:tr w:rsidR="00707A91" w:rsidRPr="00014ECE" w14:paraId="1CA90DCC" w14:textId="77777777" w:rsidTr="00707A91">
        <w:trPr>
          <w:trHeight w:val="234"/>
          <w:jc w:val="center"/>
        </w:trPr>
        <w:tc>
          <w:tcPr>
            <w:tcW w:w="2338" w:type="dxa"/>
            <w:shd w:val="clear" w:color="auto" w:fill="auto"/>
            <w:noWrap/>
            <w:vAlign w:val="bottom"/>
          </w:tcPr>
          <w:p w14:paraId="4A3A70A0"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3EFF9619"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6E2E0D1A"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77B99E58"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26FC9892" w14:textId="77777777" w:rsidR="00707A91" w:rsidRPr="00014ECE" w:rsidRDefault="00707A91" w:rsidP="00A97B63">
            <w:pPr>
              <w:rPr>
                <w:rFonts w:ascii="Calibri Light" w:hAnsi="Calibri Light" w:cs="Calibri Light"/>
                <w:color w:val="000000"/>
                <w:lang w:val="fr-BE" w:eastAsia="fr-BE"/>
              </w:rPr>
            </w:pPr>
          </w:p>
        </w:tc>
        <w:tc>
          <w:tcPr>
            <w:tcW w:w="2339" w:type="dxa"/>
            <w:shd w:val="clear" w:color="auto" w:fill="auto"/>
            <w:noWrap/>
            <w:vAlign w:val="bottom"/>
          </w:tcPr>
          <w:p w14:paraId="4375E398" w14:textId="77777777" w:rsidR="00707A91" w:rsidRPr="00014ECE" w:rsidRDefault="00707A91" w:rsidP="00A97B63">
            <w:pPr>
              <w:rPr>
                <w:rFonts w:ascii="Calibri Light" w:hAnsi="Calibri Light" w:cs="Calibri Light"/>
                <w:color w:val="000000"/>
                <w:lang w:val="fr-BE" w:eastAsia="fr-BE"/>
              </w:rPr>
            </w:pPr>
          </w:p>
        </w:tc>
      </w:tr>
      <w:tr w:rsidR="00707A91" w:rsidRPr="00014ECE" w14:paraId="72E38CB4" w14:textId="77777777" w:rsidTr="00707A91">
        <w:trPr>
          <w:trHeight w:val="234"/>
          <w:jc w:val="center"/>
        </w:trPr>
        <w:tc>
          <w:tcPr>
            <w:tcW w:w="2338" w:type="dxa"/>
            <w:shd w:val="clear" w:color="auto" w:fill="auto"/>
            <w:noWrap/>
            <w:vAlign w:val="bottom"/>
          </w:tcPr>
          <w:p w14:paraId="42130FF9"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7058A83C"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143AEB67"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33658D95"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59F56BB0" w14:textId="77777777" w:rsidR="00707A91" w:rsidRPr="00014ECE" w:rsidRDefault="00707A91" w:rsidP="00A97B63">
            <w:pPr>
              <w:rPr>
                <w:rFonts w:ascii="Calibri Light" w:hAnsi="Calibri Light" w:cs="Calibri Light"/>
                <w:color w:val="000000"/>
                <w:lang w:val="fr-BE" w:eastAsia="fr-BE"/>
              </w:rPr>
            </w:pPr>
          </w:p>
        </w:tc>
        <w:tc>
          <w:tcPr>
            <w:tcW w:w="2339" w:type="dxa"/>
            <w:shd w:val="clear" w:color="auto" w:fill="auto"/>
            <w:noWrap/>
            <w:vAlign w:val="bottom"/>
          </w:tcPr>
          <w:p w14:paraId="3731219E" w14:textId="77777777" w:rsidR="00707A91" w:rsidRPr="00014ECE" w:rsidRDefault="00707A91" w:rsidP="00A97B63">
            <w:pPr>
              <w:rPr>
                <w:rFonts w:ascii="Calibri Light" w:hAnsi="Calibri Light" w:cs="Calibri Light"/>
                <w:color w:val="000000"/>
                <w:lang w:val="fr-BE" w:eastAsia="fr-BE"/>
              </w:rPr>
            </w:pPr>
          </w:p>
        </w:tc>
      </w:tr>
      <w:tr w:rsidR="00707A91" w:rsidRPr="00014ECE" w14:paraId="75A8444C" w14:textId="77777777" w:rsidTr="00707A91">
        <w:trPr>
          <w:trHeight w:val="234"/>
          <w:jc w:val="center"/>
        </w:trPr>
        <w:tc>
          <w:tcPr>
            <w:tcW w:w="2338" w:type="dxa"/>
            <w:shd w:val="clear" w:color="auto" w:fill="auto"/>
            <w:noWrap/>
            <w:vAlign w:val="bottom"/>
          </w:tcPr>
          <w:p w14:paraId="4FB77D25"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4D48E030"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7FCD72EA"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07BE8747"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33586378" w14:textId="77777777" w:rsidR="00707A91" w:rsidRPr="00014ECE" w:rsidRDefault="00707A91" w:rsidP="00A97B63">
            <w:pPr>
              <w:rPr>
                <w:rFonts w:ascii="Calibri Light" w:hAnsi="Calibri Light" w:cs="Calibri Light"/>
                <w:color w:val="000000"/>
                <w:lang w:val="fr-BE" w:eastAsia="fr-BE"/>
              </w:rPr>
            </w:pPr>
          </w:p>
        </w:tc>
        <w:tc>
          <w:tcPr>
            <w:tcW w:w="2339" w:type="dxa"/>
            <w:shd w:val="clear" w:color="auto" w:fill="auto"/>
            <w:noWrap/>
            <w:vAlign w:val="bottom"/>
          </w:tcPr>
          <w:p w14:paraId="60ECC0AB" w14:textId="77777777" w:rsidR="00707A91" w:rsidRPr="00014ECE" w:rsidRDefault="00707A91" w:rsidP="00A97B63">
            <w:pPr>
              <w:rPr>
                <w:rFonts w:ascii="Calibri Light" w:hAnsi="Calibri Light" w:cs="Calibri Light"/>
                <w:color w:val="000000"/>
                <w:lang w:val="fr-BE" w:eastAsia="fr-BE"/>
              </w:rPr>
            </w:pPr>
          </w:p>
        </w:tc>
      </w:tr>
      <w:tr w:rsidR="00707A91" w:rsidRPr="00014ECE" w14:paraId="1D2D3D89" w14:textId="77777777" w:rsidTr="00707A91">
        <w:trPr>
          <w:trHeight w:val="234"/>
          <w:jc w:val="center"/>
        </w:trPr>
        <w:tc>
          <w:tcPr>
            <w:tcW w:w="2338" w:type="dxa"/>
            <w:shd w:val="clear" w:color="auto" w:fill="auto"/>
            <w:noWrap/>
            <w:vAlign w:val="bottom"/>
          </w:tcPr>
          <w:p w14:paraId="11509648"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5BA1F231"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6ED517D1"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7FFF9AD8"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0BE43C4B" w14:textId="77777777" w:rsidR="00707A91" w:rsidRPr="00014ECE" w:rsidRDefault="00707A91" w:rsidP="00A97B63">
            <w:pPr>
              <w:rPr>
                <w:rFonts w:ascii="Calibri Light" w:hAnsi="Calibri Light" w:cs="Calibri Light"/>
                <w:color w:val="000000"/>
                <w:lang w:val="fr-BE" w:eastAsia="fr-BE"/>
              </w:rPr>
            </w:pPr>
          </w:p>
        </w:tc>
        <w:tc>
          <w:tcPr>
            <w:tcW w:w="2339" w:type="dxa"/>
            <w:shd w:val="clear" w:color="auto" w:fill="auto"/>
            <w:noWrap/>
            <w:vAlign w:val="bottom"/>
          </w:tcPr>
          <w:p w14:paraId="4DE9CB68" w14:textId="77777777" w:rsidR="00707A91" w:rsidRPr="00014ECE" w:rsidRDefault="00707A91" w:rsidP="00A97B63">
            <w:pPr>
              <w:rPr>
                <w:rFonts w:ascii="Calibri Light" w:hAnsi="Calibri Light" w:cs="Calibri Light"/>
                <w:color w:val="000000"/>
                <w:lang w:val="fr-BE" w:eastAsia="fr-BE"/>
              </w:rPr>
            </w:pPr>
          </w:p>
        </w:tc>
      </w:tr>
      <w:tr w:rsidR="00707A91" w:rsidRPr="00014ECE" w14:paraId="0D9DA48D" w14:textId="77777777" w:rsidTr="00707A91">
        <w:trPr>
          <w:trHeight w:val="234"/>
          <w:jc w:val="center"/>
        </w:trPr>
        <w:tc>
          <w:tcPr>
            <w:tcW w:w="2338" w:type="dxa"/>
            <w:shd w:val="clear" w:color="auto" w:fill="auto"/>
            <w:noWrap/>
            <w:vAlign w:val="bottom"/>
          </w:tcPr>
          <w:p w14:paraId="194231C3"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1B7BC801"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76B490BF"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0821ED0C"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188F8A01" w14:textId="77777777" w:rsidR="00707A91" w:rsidRPr="00014ECE" w:rsidRDefault="00707A91" w:rsidP="00A97B63">
            <w:pPr>
              <w:rPr>
                <w:rFonts w:ascii="Calibri Light" w:hAnsi="Calibri Light" w:cs="Calibri Light"/>
                <w:color w:val="000000"/>
                <w:lang w:val="fr-BE" w:eastAsia="fr-BE"/>
              </w:rPr>
            </w:pPr>
          </w:p>
        </w:tc>
        <w:tc>
          <w:tcPr>
            <w:tcW w:w="2339" w:type="dxa"/>
            <w:shd w:val="clear" w:color="auto" w:fill="auto"/>
            <w:noWrap/>
            <w:vAlign w:val="bottom"/>
          </w:tcPr>
          <w:p w14:paraId="55ADF505" w14:textId="77777777" w:rsidR="00707A91" w:rsidRPr="00014ECE" w:rsidRDefault="00707A91" w:rsidP="00A97B63">
            <w:pPr>
              <w:rPr>
                <w:rFonts w:ascii="Calibri Light" w:hAnsi="Calibri Light" w:cs="Calibri Light"/>
                <w:color w:val="000000"/>
                <w:lang w:val="fr-BE" w:eastAsia="fr-BE"/>
              </w:rPr>
            </w:pPr>
          </w:p>
        </w:tc>
      </w:tr>
      <w:tr w:rsidR="00707A91" w:rsidRPr="00014ECE" w14:paraId="66D45CB0" w14:textId="77777777" w:rsidTr="00707A91">
        <w:trPr>
          <w:trHeight w:val="234"/>
          <w:jc w:val="center"/>
        </w:trPr>
        <w:tc>
          <w:tcPr>
            <w:tcW w:w="2338" w:type="dxa"/>
            <w:shd w:val="clear" w:color="auto" w:fill="auto"/>
            <w:noWrap/>
            <w:vAlign w:val="bottom"/>
          </w:tcPr>
          <w:p w14:paraId="77E38889"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6EF9E448"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03B78962"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331E2562"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268CDD98" w14:textId="77777777" w:rsidR="00707A91" w:rsidRPr="00014ECE" w:rsidRDefault="00707A91" w:rsidP="00A97B63">
            <w:pPr>
              <w:rPr>
                <w:rFonts w:ascii="Calibri Light" w:hAnsi="Calibri Light" w:cs="Calibri Light"/>
                <w:color w:val="000000"/>
                <w:lang w:val="fr-BE" w:eastAsia="fr-BE"/>
              </w:rPr>
            </w:pPr>
          </w:p>
        </w:tc>
        <w:tc>
          <w:tcPr>
            <w:tcW w:w="2339" w:type="dxa"/>
            <w:shd w:val="clear" w:color="auto" w:fill="auto"/>
            <w:noWrap/>
            <w:vAlign w:val="bottom"/>
          </w:tcPr>
          <w:p w14:paraId="051DE484" w14:textId="77777777" w:rsidR="00707A91" w:rsidRPr="00014ECE" w:rsidRDefault="00707A91" w:rsidP="00A97B63">
            <w:pPr>
              <w:rPr>
                <w:rFonts w:ascii="Calibri Light" w:hAnsi="Calibri Light" w:cs="Calibri Light"/>
                <w:color w:val="000000"/>
                <w:lang w:val="fr-BE" w:eastAsia="fr-BE"/>
              </w:rPr>
            </w:pPr>
          </w:p>
        </w:tc>
      </w:tr>
      <w:tr w:rsidR="00707A91" w:rsidRPr="00014ECE" w14:paraId="1267C87F" w14:textId="77777777" w:rsidTr="00707A91">
        <w:trPr>
          <w:trHeight w:val="234"/>
          <w:jc w:val="center"/>
        </w:trPr>
        <w:tc>
          <w:tcPr>
            <w:tcW w:w="2338" w:type="dxa"/>
            <w:shd w:val="clear" w:color="auto" w:fill="auto"/>
            <w:noWrap/>
            <w:vAlign w:val="bottom"/>
          </w:tcPr>
          <w:p w14:paraId="15DDBD63"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76B74AA4"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70B760F3"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460F2F5B"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4F98913F" w14:textId="77777777" w:rsidR="00707A91" w:rsidRPr="00014ECE" w:rsidRDefault="00707A91" w:rsidP="00A97B63">
            <w:pPr>
              <w:rPr>
                <w:rFonts w:ascii="Calibri Light" w:hAnsi="Calibri Light" w:cs="Calibri Light"/>
                <w:color w:val="000000"/>
                <w:lang w:val="fr-BE" w:eastAsia="fr-BE"/>
              </w:rPr>
            </w:pPr>
          </w:p>
        </w:tc>
        <w:tc>
          <w:tcPr>
            <w:tcW w:w="2339" w:type="dxa"/>
            <w:shd w:val="clear" w:color="auto" w:fill="auto"/>
            <w:noWrap/>
            <w:vAlign w:val="bottom"/>
          </w:tcPr>
          <w:p w14:paraId="2B08F9E6" w14:textId="77777777" w:rsidR="00707A91" w:rsidRPr="00014ECE" w:rsidRDefault="00707A91" w:rsidP="00A97B63">
            <w:pPr>
              <w:rPr>
                <w:rFonts w:ascii="Calibri Light" w:hAnsi="Calibri Light" w:cs="Calibri Light"/>
                <w:color w:val="000000"/>
                <w:lang w:val="fr-BE" w:eastAsia="fr-BE"/>
              </w:rPr>
            </w:pPr>
          </w:p>
        </w:tc>
      </w:tr>
      <w:tr w:rsidR="00497A93" w:rsidRPr="00014ECE" w14:paraId="683AFFF7" w14:textId="77777777" w:rsidTr="00707A91">
        <w:trPr>
          <w:trHeight w:val="288"/>
          <w:jc w:val="center"/>
        </w:trPr>
        <w:tc>
          <w:tcPr>
            <w:tcW w:w="2338" w:type="dxa"/>
            <w:shd w:val="clear" w:color="auto" w:fill="auto"/>
            <w:noWrap/>
            <w:vAlign w:val="bottom"/>
            <w:hideMark/>
          </w:tcPr>
          <w:p w14:paraId="40D7099F" w14:textId="77777777" w:rsidR="00497A93" w:rsidRPr="00014ECE" w:rsidRDefault="00497A93" w:rsidP="00A97B63">
            <w:pPr>
              <w:rPr>
                <w:rFonts w:ascii="Calibri Light" w:hAnsi="Calibri Light" w:cs="Calibri Light"/>
                <w:color w:val="000000"/>
                <w:lang w:val="fr-BE" w:eastAsia="fr-BE"/>
              </w:rPr>
            </w:pPr>
            <w:r w:rsidRPr="00014ECE">
              <w:rPr>
                <w:rFonts w:ascii="Calibri Light" w:hAnsi="Calibri Light" w:cs="Calibri Light"/>
                <w:color w:val="000000"/>
                <w:lang w:val="fr-BE" w:eastAsia="fr-BE"/>
              </w:rPr>
              <w:t> </w:t>
            </w:r>
          </w:p>
        </w:tc>
        <w:tc>
          <w:tcPr>
            <w:tcW w:w="2338" w:type="dxa"/>
            <w:shd w:val="clear" w:color="auto" w:fill="auto"/>
            <w:noWrap/>
            <w:vAlign w:val="bottom"/>
            <w:hideMark/>
          </w:tcPr>
          <w:p w14:paraId="1498ECAF" w14:textId="77777777" w:rsidR="00497A93" w:rsidRPr="00014ECE" w:rsidRDefault="00497A93" w:rsidP="00A97B63">
            <w:pPr>
              <w:rPr>
                <w:rFonts w:ascii="Calibri Light" w:hAnsi="Calibri Light" w:cs="Calibri Light"/>
                <w:color w:val="000000"/>
                <w:lang w:val="fr-BE" w:eastAsia="fr-BE"/>
              </w:rPr>
            </w:pPr>
            <w:r w:rsidRPr="00014ECE">
              <w:rPr>
                <w:rFonts w:ascii="Calibri Light" w:hAnsi="Calibri Light" w:cs="Calibri Light"/>
                <w:color w:val="000000"/>
                <w:lang w:val="fr-BE" w:eastAsia="fr-BE"/>
              </w:rPr>
              <w:t> </w:t>
            </w:r>
          </w:p>
        </w:tc>
        <w:tc>
          <w:tcPr>
            <w:tcW w:w="2338" w:type="dxa"/>
            <w:shd w:val="clear" w:color="auto" w:fill="auto"/>
            <w:noWrap/>
            <w:vAlign w:val="bottom"/>
            <w:hideMark/>
          </w:tcPr>
          <w:p w14:paraId="49BCB9D5" w14:textId="77777777" w:rsidR="00497A93" w:rsidRPr="00014ECE" w:rsidRDefault="00497A93" w:rsidP="00A97B63">
            <w:pPr>
              <w:rPr>
                <w:rFonts w:ascii="Calibri Light" w:hAnsi="Calibri Light" w:cs="Calibri Light"/>
                <w:color w:val="000000"/>
                <w:lang w:val="fr-BE" w:eastAsia="fr-BE"/>
              </w:rPr>
            </w:pPr>
            <w:r w:rsidRPr="00014ECE">
              <w:rPr>
                <w:rFonts w:ascii="Calibri Light" w:hAnsi="Calibri Light" w:cs="Calibri Light"/>
                <w:color w:val="000000"/>
                <w:lang w:val="fr-BE" w:eastAsia="fr-BE"/>
              </w:rPr>
              <w:t> </w:t>
            </w:r>
          </w:p>
        </w:tc>
        <w:tc>
          <w:tcPr>
            <w:tcW w:w="2338" w:type="dxa"/>
            <w:shd w:val="clear" w:color="auto" w:fill="auto"/>
            <w:noWrap/>
            <w:vAlign w:val="bottom"/>
            <w:hideMark/>
          </w:tcPr>
          <w:p w14:paraId="68320C6C" w14:textId="77777777" w:rsidR="00497A93" w:rsidRPr="00014ECE" w:rsidRDefault="00497A93" w:rsidP="00A97B63">
            <w:pPr>
              <w:rPr>
                <w:rFonts w:ascii="Calibri Light" w:hAnsi="Calibri Light" w:cs="Calibri Light"/>
                <w:color w:val="000000"/>
                <w:lang w:val="fr-BE" w:eastAsia="fr-BE"/>
              </w:rPr>
            </w:pPr>
            <w:r w:rsidRPr="00014ECE">
              <w:rPr>
                <w:rFonts w:ascii="Calibri Light" w:hAnsi="Calibri Light" w:cs="Calibri Light"/>
                <w:color w:val="000000"/>
                <w:lang w:val="fr-BE" w:eastAsia="fr-BE"/>
              </w:rPr>
              <w:t> </w:t>
            </w:r>
          </w:p>
        </w:tc>
        <w:tc>
          <w:tcPr>
            <w:tcW w:w="2338" w:type="dxa"/>
            <w:shd w:val="clear" w:color="auto" w:fill="auto"/>
            <w:noWrap/>
            <w:vAlign w:val="bottom"/>
            <w:hideMark/>
          </w:tcPr>
          <w:p w14:paraId="63138896" w14:textId="77777777" w:rsidR="00497A93" w:rsidRPr="00014ECE" w:rsidRDefault="00497A93" w:rsidP="00A97B63">
            <w:pPr>
              <w:rPr>
                <w:rFonts w:ascii="Calibri Light" w:hAnsi="Calibri Light" w:cs="Calibri Light"/>
                <w:color w:val="000000"/>
                <w:lang w:val="fr-BE" w:eastAsia="fr-BE"/>
              </w:rPr>
            </w:pPr>
            <w:r w:rsidRPr="00014ECE">
              <w:rPr>
                <w:rFonts w:ascii="Calibri Light" w:hAnsi="Calibri Light" w:cs="Calibri Light"/>
                <w:color w:val="000000"/>
                <w:lang w:val="fr-BE" w:eastAsia="fr-BE"/>
              </w:rPr>
              <w:t> </w:t>
            </w:r>
          </w:p>
        </w:tc>
        <w:tc>
          <w:tcPr>
            <w:tcW w:w="2339" w:type="dxa"/>
            <w:shd w:val="clear" w:color="auto" w:fill="auto"/>
            <w:noWrap/>
            <w:vAlign w:val="bottom"/>
            <w:hideMark/>
          </w:tcPr>
          <w:p w14:paraId="7F6BDE45" w14:textId="77777777" w:rsidR="00497A93" w:rsidRPr="00014ECE" w:rsidRDefault="00497A93" w:rsidP="00A97B63">
            <w:pPr>
              <w:rPr>
                <w:rFonts w:ascii="Calibri Light" w:hAnsi="Calibri Light" w:cs="Calibri Light"/>
                <w:color w:val="000000"/>
                <w:lang w:val="fr-BE" w:eastAsia="fr-BE"/>
              </w:rPr>
            </w:pPr>
            <w:r w:rsidRPr="00014ECE">
              <w:rPr>
                <w:rFonts w:ascii="Calibri Light" w:hAnsi="Calibri Light" w:cs="Calibri Light"/>
                <w:color w:val="000000"/>
                <w:lang w:val="fr-BE" w:eastAsia="fr-BE"/>
              </w:rPr>
              <w:t> </w:t>
            </w:r>
          </w:p>
        </w:tc>
      </w:tr>
      <w:tr w:rsidR="00497A93" w:rsidRPr="00014ECE" w14:paraId="53B85074" w14:textId="77777777" w:rsidTr="00707A91">
        <w:trPr>
          <w:trHeight w:val="288"/>
          <w:jc w:val="center"/>
        </w:trPr>
        <w:tc>
          <w:tcPr>
            <w:tcW w:w="2338" w:type="dxa"/>
            <w:shd w:val="clear" w:color="auto" w:fill="auto"/>
            <w:noWrap/>
            <w:vAlign w:val="bottom"/>
            <w:hideMark/>
          </w:tcPr>
          <w:p w14:paraId="3A7A8D28" w14:textId="77777777" w:rsidR="00497A93" w:rsidRPr="00014ECE" w:rsidRDefault="00497A93" w:rsidP="00A97B63">
            <w:pPr>
              <w:rPr>
                <w:rFonts w:ascii="Calibri Light" w:hAnsi="Calibri Light" w:cs="Calibri Light"/>
                <w:color w:val="000000"/>
                <w:lang w:val="fr-BE" w:eastAsia="fr-BE"/>
              </w:rPr>
            </w:pPr>
            <w:r w:rsidRPr="00014ECE">
              <w:rPr>
                <w:rFonts w:ascii="Calibri Light" w:hAnsi="Calibri Light" w:cs="Calibri Light"/>
                <w:color w:val="000000"/>
                <w:lang w:val="fr-BE" w:eastAsia="fr-BE"/>
              </w:rPr>
              <w:t> </w:t>
            </w:r>
          </w:p>
        </w:tc>
        <w:tc>
          <w:tcPr>
            <w:tcW w:w="2338" w:type="dxa"/>
            <w:shd w:val="clear" w:color="auto" w:fill="auto"/>
            <w:noWrap/>
            <w:vAlign w:val="bottom"/>
            <w:hideMark/>
          </w:tcPr>
          <w:p w14:paraId="0A861CFD" w14:textId="77777777" w:rsidR="00497A93" w:rsidRPr="00014ECE" w:rsidRDefault="00497A93" w:rsidP="00A97B63">
            <w:pPr>
              <w:rPr>
                <w:rFonts w:ascii="Calibri Light" w:hAnsi="Calibri Light" w:cs="Calibri Light"/>
                <w:color w:val="000000"/>
                <w:lang w:val="fr-BE" w:eastAsia="fr-BE"/>
              </w:rPr>
            </w:pPr>
            <w:r w:rsidRPr="00014ECE">
              <w:rPr>
                <w:rFonts w:ascii="Calibri Light" w:hAnsi="Calibri Light" w:cs="Calibri Light"/>
                <w:color w:val="000000"/>
                <w:lang w:val="fr-BE" w:eastAsia="fr-BE"/>
              </w:rPr>
              <w:t> </w:t>
            </w:r>
          </w:p>
        </w:tc>
        <w:tc>
          <w:tcPr>
            <w:tcW w:w="2338" w:type="dxa"/>
            <w:shd w:val="clear" w:color="auto" w:fill="auto"/>
            <w:noWrap/>
            <w:vAlign w:val="bottom"/>
            <w:hideMark/>
          </w:tcPr>
          <w:p w14:paraId="5612C723" w14:textId="77777777" w:rsidR="00497A93" w:rsidRPr="00014ECE" w:rsidRDefault="00497A93" w:rsidP="00A97B63">
            <w:pPr>
              <w:rPr>
                <w:rFonts w:ascii="Calibri Light" w:hAnsi="Calibri Light" w:cs="Calibri Light"/>
                <w:color w:val="000000"/>
                <w:lang w:val="fr-BE" w:eastAsia="fr-BE"/>
              </w:rPr>
            </w:pPr>
            <w:r w:rsidRPr="00014ECE">
              <w:rPr>
                <w:rFonts w:ascii="Calibri Light" w:hAnsi="Calibri Light" w:cs="Calibri Light"/>
                <w:color w:val="000000"/>
                <w:lang w:val="fr-BE" w:eastAsia="fr-BE"/>
              </w:rPr>
              <w:t> </w:t>
            </w:r>
          </w:p>
        </w:tc>
        <w:tc>
          <w:tcPr>
            <w:tcW w:w="2338" w:type="dxa"/>
            <w:shd w:val="clear" w:color="auto" w:fill="auto"/>
            <w:noWrap/>
            <w:vAlign w:val="bottom"/>
            <w:hideMark/>
          </w:tcPr>
          <w:p w14:paraId="296E7085" w14:textId="77777777" w:rsidR="00497A93" w:rsidRPr="00014ECE" w:rsidRDefault="00497A93" w:rsidP="00A97B63">
            <w:pPr>
              <w:rPr>
                <w:rFonts w:ascii="Calibri Light" w:hAnsi="Calibri Light" w:cs="Calibri Light"/>
                <w:color w:val="000000"/>
                <w:lang w:val="fr-BE" w:eastAsia="fr-BE"/>
              </w:rPr>
            </w:pPr>
            <w:r w:rsidRPr="00014ECE">
              <w:rPr>
                <w:rFonts w:ascii="Calibri Light" w:hAnsi="Calibri Light" w:cs="Calibri Light"/>
                <w:color w:val="000000"/>
                <w:lang w:val="fr-BE" w:eastAsia="fr-BE"/>
              </w:rPr>
              <w:t> </w:t>
            </w:r>
          </w:p>
        </w:tc>
        <w:tc>
          <w:tcPr>
            <w:tcW w:w="2338" w:type="dxa"/>
            <w:shd w:val="clear" w:color="auto" w:fill="auto"/>
            <w:noWrap/>
            <w:vAlign w:val="bottom"/>
            <w:hideMark/>
          </w:tcPr>
          <w:p w14:paraId="0CDF59E3" w14:textId="77777777" w:rsidR="00497A93" w:rsidRPr="00014ECE" w:rsidRDefault="00497A93" w:rsidP="00A97B63">
            <w:pPr>
              <w:rPr>
                <w:rFonts w:ascii="Calibri Light" w:hAnsi="Calibri Light" w:cs="Calibri Light"/>
                <w:color w:val="000000"/>
                <w:lang w:val="fr-BE" w:eastAsia="fr-BE"/>
              </w:rPr>
            </w:pPr>
            <w:r w:rsidRPr="00014ECE">
              <w:rPr>
                <w:rFonts w:ascii="Calibri Light" w:hAnsi="Calibri Light" w:cs="Calibri Light"/>
                <w:color w:val="000000"/>
                <w:lang w:val="fr-BE" w:eastAsia="fr-BE"/>
              </w:rPr>
              <w:t> </w:t>
            </w:r>
          </w:p>
        </w:tc>
        <w:tc>
          <w:tcPr>
            <w:tcW w:w="2339" w:type="dxa"/>
            <w:shd w:val="clear" w:color="auto" w:fill="auto"/>
            <w:noWrap/>
            <w:vAlign w:val="bottom"/>
            <w:hideMark/>
          </w:tcPr>
          <w:p w14:paraId="6F881C73" w14:textId="77777777" w:rsidR="00497A93" w:rsidRPr="00014ECE" w:rsidRDefault="00497A93" w:rsidP="00A97B63">
            <w:pPr>
              <w:rPr>
                <w:rFonts w:ascii="Calibri Light" w:hAnsi="Calibri Light" w:cs="Calibri Light"/>
                <w:color w:val="000000"/>
                <w:lang w:val="fr-BE" w:eastAsia="fr-BE"/>
              </w:rPr>
            </w:pPr>
            <w:r w:rsidRPr="00014ECE">
              <w:rPr>
                <w:rFonts w:ascii="Calibri Light" w:hAnsi="Calibri Light" w:cs="Calibri Light"/>
                <w:color w:val="000000"/>
                <w:lang w:val="fr-BE" w:eastAsia="fr-BE"/>
              </w:rPr>
              <w:t> </w:t>
            </w:r>
          </w:p>
        </w:tc>
      </w:tr>
    </w:tbl>
    <w:p w14:paraId="66835DCD" w14:textId="77777777" w:rsidR="00287F37" w:rsidRPr="00014ECE" w:rsidRDefault="00287F37" w:rsidP="00497A93">
      <w:pPr>
        <w:rPr>
          <w:rFonts w:ascii="Calibri Light" w:hAnsi="Calibri Light" w:cs="Calibri Light"/>
          <w:lang w:val="fr-BE"/>
        </w:rPr>
      </w:pPr>
    </w:p>
    <w:p w14:paraId="5C70CA68" w14:textId="77777777" w:rsidR="00287F37" w:rsidRPr="00014ECE" w:rsidRDefault="00287F37" w:rsidP="00497A93">
      <w:pPr>
        <w:rPr>
          <w:rFonts w:ascii="Calibri Light" w:hAnsi="Calibri Light" w:cs="Calibri Light"/>
          <w:lang w:val="fr-BE"/>
        </w:rPr>
        <w:sectPr w:rsidR="00287F37" w:rsidRPr="00014ECE" w:rsidSect="00287F37">
          <w:pgSz w:w="16838" w:h="11906" w:orient="landscape" w:code="9"/>
          <w:pgMar w:top="1417" w:right="1417" w:bottom="1417" w:left="1417" w:header="0" w:footer="0" w:gutter="0"/>
          <w:cols w:space="708"/>
          <w:docGrid w:linePitch="360"/>
        </w:sectPr>
      </w:pPr>
    </w:p>
    <w:p w14:paraId="4034A28D" w14:textId="77A63BEE" w:rsidR="001F47FD" w:rsidRPr="00014ECE" w:rsidRDefault="001F47FD" w:rsidP="001F47FD">
      <w:pPr>
        <w:pStyle w:val="Titre1"/>
        <w:ind w:left="357" w:hanging="357"/>
        <w:rPr>
          <w:rFonts w:cs="Calibri Light"/>
        </w:rPr>
      </w:pPr>
      <w:r w:rsidRPr="00014ECE">
        <w:rPr>
          <w:rFonts w:cs="Calibri Light"/>
        </w:rPr>
        <w:lastRenderedPageBreak/>
        <w:t>Titres et mérites :</w:t>
      </w:r>
    </w:p>
    <w:p w14:paraId="4CAD5972" w14:textId="12B2375F" w:rsidR="00D55AE2" w:rsidRPr="00014ECE" w:rsidRDefault="001F47FD" w:rsidP="00D55AE2">
      <w:pPr>
        <w:pStyle w:val="Titre2"/>
        <w:rPr>
          <w:rFonts w:cs="Calibri Light"/>
        </w:rPr>
      </w:pPr>
      <w:r w:rsidRPr="00014ECE">
        <w:rPr>
          <w:rFonts w:cs="Calibri Light"/>
        </w:rPr>
        <w:t>Formations :</w:t>
      </w:r>
    </w:p>
    <w:p w14:paraId="314D368B" w14:textId="368EB842" w:rsidR="00D55AE2" w:rsidRPr="00014ECE" w:rsidRDefault="00030B46" w:rsidP="00D55AE2">
      <w:pPr>
        <w:pStyle w:val="Titre3"/>
        <w:rPr>
          <w:rFonts w:cs="Calibri Light"/>
        </w:rPr>
      </w:pPr>
      <w:r w:rsidRPr="00014ECE">
        <w:rPr>
          <w:rFonts w:cs="Calibri Light"/>
        </w:rPr>
        <w:t>F</w:t>
      </w:r>
      <w:r w:rsidR="00D55AE2" w:rsidRPr="00014ECE">
        <w:rPr>
          <w:rFonts w:cs="Calibri Light"/>
        </w:rPr>
        <w:t>ormation(s) principale(s) </w:t>
      </w:r>
      <w:r w:rsidRPr="00014ECE">
        <w:rPr>
          <w:rFonts w:cs="Calibri Light"/>
        </w:rPr>
        <w:t>et titre(s) obtenu(s) :</w:t>
      </w:r>
    </w:p>
    <w:p w14:paraId="223967AB" w14:textId="77777777" w:rsidR="004A6CE5" w:rsidRPr="00014ECE" w:rsidRDefault="004A6CE5" w:rsidP="004A6CE5">
      <w:pPr>
        <w:rPr>
          <w:rFonts w:ascii="Calibri Light" w:hAnsi="Calibri Light" w:cs="Calibri Light"/>
          <w:lang w:val="fr-BE" w:eastAsia="en-US"/>
        </w:rPr>
      </w:pPr>
    </w:p>
    <w:tbl>
      <w:tblPr>
        <w:tblW w:w="9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8"/>
        <w:gridCol w:w="1808"/>
        <w:gridCol w:w="1792"/>
        <w:gridCol w:w="1792"/>
        <w:gridCol w:w="1260"/>
        <w:gridCol w:w="1620"/>
      </w:tblGrid>
      <w:tr w:rsidR="0011366A" w:rsidRPr="00014ECE" w14:paraId="76CE6DFC" w14:textId="77777777" w:rsidTr="00994C07">
        <w:trPr>
          <w:trHeight w:val="926"/>
        </w:trPr>
        <w:tc>
          <w:tcPr>
            <w:tcW w:w="1368" w:type="dxa"/>
            <w:shd w:val="clear" w:color="auto" w:fill="DBE5F1" w:themeFill="accent1" w:themeFillTint="33"/>
            <w:vAlign w:val="center"/>
          </w:tcPr>
          <w:p w14:paraId="08581998" w14:textId="77777777" w:rsidR="00AF6736" w:rsidRPr="00014ECE" w:rsidRDefault="00AF6736" w:rsidP="00994C07">
            <w:pPr>
              <w:autoSpaceDE w:val="0"/>
              <w:autoSpaceDN w:val="0"/>
              <w:adjustRightInd w:val="0"/>
              <w:jc w:val="center"/>
              <w:rPr>
                <w:rFonts w:ascii="Calibri Light" w:hAnsi="Calibri Light" w:cs="Calibri Light"/>
                <w:sz w:val="20"/>
                <w:szCs w:val="18"/>
                <w:lang w:val="fr-BE"/>
              </w:rPr>
            </w:pPr>
            <w:r w:rsidRPr="00014ECE">
              <w:rPr>
                <w:rFonts w:ascii="Calibri Light" w:hAnsi="Calibri Light" w:cs="Calibri Light"/>
                <w:sz w:val="20"/>
                <w:szCs w:val="18"/>
                <w:lang w:val="fr-BE"/>
              </w:rPr>
              <w:t>De – à</w:t>
            </w:r>
          </w:p>
        </w:tc>
        <w:tc>
          <w:tcPr>
            <w:tcW w:w="1808" w:type="dxa"/>
            <w:shd w:val="clear" w:color="auto" w:fill="DBE5F1" w:themeFill="accent1" w:themeFillTint="33"/>
            <w:vAlign w:val="center"/>
          </w:tcPr>
          <w:p w14:paraId="36DA868E" w14:textId="77777777" w:rsidR="00AF6736" w:rsidRPr="00014ECE" w:rsidRDefault="00AF6736" w:rsidP="00994C07">
            <w:pPr>
              <w:autoSpaceDE w:val="0"/>
              <w:autoSpaceDN w:val="0"/>
              <w:adjustRightInd w:val="0"/>
              <w:jc w:val="center"/>
              <w:rPr>
                <w:rFonts w:ascii="Calibri Light" w:hAnsi="Calibri Light" w:cs="Calibri Light"/>
                <w:sz w:val="20"/>
                <w:szCs w:val="18"/>
                <w:lang w:val="fr-BE"/>
              </w:rPr>
            </w:pPr>
            <w:r w:rsidRPr="00014ECE">
              <w:rPr>
                <w:rFonts w:ascii="Calibri Light" w:hAnsi="Calibri Light" w:cs="Calibri Light"/>
                <w:sz w:val="20"/>
                <w:szCs w:val="18"/>
                <w:lang w:val="fr-BE"/>
              </w:rPr>
              <w:t>Etablissement scolaire</w:t>
            </w:r>
          </w:p>
        </w:tc>
        <w:tc>
          <w:tcPr>
            <w:tcW w:w="1792" w:type="dxa"/>
            <w:shd w:val="clear" w:color="auto" w:fill="DBE5F1" w:themeFill="accent1" w:themeFillTint="33"/>
            <w:vAlign w:val="center"/>
          </w:tcPr>
          <w:p w14:paraId="7868C11C" w14:textId="7F818115" w:rsidR="00AF6736" w:rsidRPr="00014ECE" w:rsidRDefault="00AF6736" w:rsidP="00994C07">
            <w:pPr>
              <w:autoSpaceDE w:val="0"/>
              <w:autoSpaceDN w:val="0"/>
              <w:adjustRightInd w:val="0"/>
              <w:jc w:val="center"/>
              <w:rPr>
                <w:rFonts w:ascii="Calibri Light" w:hAnsi="Calibri Light" w:cs="Calibri Light"/>
                <w:sz w:val="20"/>
                <w:szCs w:val="18"/>
                <w:lang w:val="fr-BE"/>
              </w:rPr>
            </w:pPr>
            <w:r w:rsidRPr="00014ECE">
              <w:rPr>
                <w:rFonts w:ascii="Calibri Light" w:hAnsi="Calibri Light" w:cs="Calibri Light"/>
                <w:sz w:val="20"/>
                <w:szCs w:val="18"/>
                <w:lang w:val="fr-BE"/>
              </w:rPr>
              <w:t>Niveau</w:t>
            </w:r>
          </w:p>
          <w:p w14:paraId="65C552F8" w14:textId="77777777" w:rsidR="00AF6736" w:rsidRPr="00014ECE" w:rsidRDefault="00AF6736" w:rsidP="00994C07">
            <w:pPr>
              <w:autoSpaceDE w:val="0"/>
              <w:autoSpaceDN w:val="0"/>
              <w:adjustRightInd w:val="0"/>
              <w:jc w:val="center"/>
              <w:rPr>
                <w:rFonts w:ascii="Calibri Light" w:hAnsi="Calibri Light" w:cs="Calibri Light"/>
                <w:sz w:val="20"/>
                <w:szCs w:val="18"/>
                <w:lang w:val="fr-BE"/>
              </w:rPr>
            </w:pPr>
            <w:r w:rsidRPr="00014ECE">
              <w:rPr>
                <w:rFonts w:ascii="Calibri Light" w:hAnsi="Calibri Light" w:cs="Calibri Light"/>
                <w:sz w:val="20"/>
                <w:szCs w:val="18"/>
                <w:lang w:val="fr-BE"/>
              </w:rPr>
              <w:t>(graduat, licence)</w:t>
            </w:r>
          </w:p>
        </w:tc>
        <w:tc>
          <w:tcPr>
            <w:tcW w:w="1792" w:type="dxa"/>
            <w:shd w:val="clear" w:color="auto" w:fill="DBE5F1" w:themeFill="accent1" w:themeFillTint="33"/>
            <w:vAlign w:val="center"/>
          </w:tcPr>
          <w:p w14:paraId="5E0CE16A" w14:textId="77777777" w:rsidR="00AF6736" w:rsidRPr="00014ECE" w:rsidRDefault="00AF6736" w:rsidP="00994C07">
            <w:pPr>
              <w:autoSpaceDE w:val="0"/>
              <w:autoSpaceDN w:val="0"/>
              <w:adjustRightInd w:val="0"/>
              <w:jc w:val="center"/>
              <w:rPr>
                <w:rFonts w:ascii="Calibri Light" w:hAnsi="Calibri Light" w:cs="Calibri Light"/>
                <w:sz w:val="20"/>
                <w:szCs w:val="18"/>
                <w:lang w:val="fr-BE"/>
              </w:rPr>
            </w:pPr>
            <w:r w:rsidRPr="00014ECE">
              <w:rPr>
                <w:rFonts w:ascii="Calibri Light" w:hAnsi="Calibri Light" w:cs="Calibri Light"/>
                <w:sz w:val="20"/>
                <w:szCs w:val="18"/>
                <w:lang w:val="fr-BE"/>
              </w:rPr>
              <w:t>Orientation et Spécialisation</w:t>
            </w:r>
          </w:p>
        </w:tc>
        <w:tc>
          <w:tcPr>
            <w:tcW w:w="1260" w:type="dxa"/>
            <w:shd w:val="clear" w:color="auto" w:fill="DBE5F1" w:themeFill="accent1" w:themeFillTint="33"/>
            <w:vAlign w:val="center"/>
          </w:tcPr>
          <w:p w14:paraId="2F3079DF" w14:textId="77777777" w:rsidR="00AF6736" w:rsidRPr="00014ECE" w:rsidRDefault="00AF6736" w:rsidP="00994C07">
            <w:pPr>
              <w:autoSpaceDE w:val="0"/>
              <w:autoSpaceDN w:val="0"/>
              <w:adjustRightInd w:val="0"/>
              <w:jc w:val="center"/>
              <w:rPr>
                <w:rFonts w:ascii="Calibri Light" w:hAnsi="Calibri Light" w:cs="Calibri Light"/>
                <w:sz w:val="20"/>
                <w:szCs w:val="18"/>
                <w:lang w:val="fr-BE"/>
              </w:rPr>
            </w:pPr>
            <w:r w:rsidRPr="00014ECE">
              <w:rPr>
                <w:rFonts w:ascii="Calibri Light" w:hAnsi="Calibri Light" w:cs="Calibri Light"/>
                <w:sz w:val="20"/>
                <w:szCs w:val="18"/>
                <w:lang w:val="fr-BE"/>
              </w:rPr>
              <w:t>Langue du diplôme</w:t>
            </w:r>
          </w:p>
        </w:tc>
        <w:tc>
          <w:tcPr>
            <w:tcW w:w="1620" w:type="dxa"/>
            <w:shd w:val="clear" w:color="auto" w:fill="DBE5F1" w:themeFill="accent1" w:themeFillTint="33"/>
            <w:vAlign w:val="center"/>
          </w:tcPr>
          <w:p w14:paraId="71C03C19" w14:textId="77777777" w:rsidR="00AF6736" w:rsidRPr="00014ECE" w:rsidRDefault="00AF6736" w:rsidP="00994C07">
            <w:pPr>
              <w:autoSpaceDE w:val="0"/>
              <w:autoSpaceDN w:val="0"/>
              <w:adjustRightInd w:val="0"/>
              <w:jc w:val="center"/>
              <w:rPr>
                <w:rFonts w:ascii="Calibri Light" w:hAnsi="Calibri Light" w:cs="Calibri Light"/>
                <w:sz w:val="20"/>
                <w:szCs w:val="18"/>
                <w:lang w:val="fr-BE"/>
              </w:rPr>
            </w:pPr>
            <w:r w:rsidRPr="00014ECE">
              <w:rPr>
                <w:rFonts w:ascii="Calibri Light" w:hAnsi="Calibri Light" w:cs="Calibri Light"/>
                <w:sz w:val="20"/>
                <w:szCs w:val="18"/>
                <w:lang w:val="fr-BE"/>
              </w:rPr>
              <w:t>Résultat</w:t>
            </w:r>
          </w:p>
        </w:tc>
      </w:tr>
      <w:tr w:rsidR="00AF6736" w:rsidRPr="00014ECE" w14:paraId="4ED2475E" w14:textId="77777777" w:rsidTr="00AF6736">
        <w:trPr>
          <w:trHeight w:hRule="exact" w:val="353"/>
        </w:trPr>
        <w:tc>
          <w:tcPr>
            <w:tcW w:w="1368" w:type="dxa"/>
            <w:vAlign w:val="center"/>
          </w:tcPr>
          <w:p w14:paraId="685E53C1" w14:textId="1CA4EB90" w:rsidR="00AF6736" w:rsidRPr="008C70C8" w:rsidRDefault="00AF6736" w:rsidP="00AF6736">
            <w:pPr>
              <w:autoSpaceDE w:val="0"/>
              <w:autoSpaceDN w:val="0"/>
              <w:adjustRightInd w:val="0"/>
              <w:spacing w:after="240" w:line="360" w:lineRule="auto"/>
              <w:rPr>
                <w:rFonts w:ascii="Calibri Light" w:hAnsi="Calibri Light" w:cs="Calibri Light"/>
                <w:color w:val="000000"/>
                <w:sz w:val="20"/>
                <w:szCs w:val="22"/>
                <w:lang w:val="fr-BE"/>
              </w:rPr>
            </w:pPr>
          </w:p>
        </w:tc>
        <w:tc>
          <w:tcPr>
            <w:tcW w:w="1808" w:type="dxa"/>
            <w:vAlign w:val="center"/>
          </w:tcPr>
          <w:p w14:paraId="05C01305" w14:textId="77777777" w:rsidR="00AF6736" w:rsidRPr="008C70C8" w:rsidRDefault="00AF6736" w:rsidP="00AF6736">
            <w:pPr>
              <w:autoSpaceDE w:val="0"/>
              <w:autoSpaceDN w:val="0"/>
              <w:adjustRightInd w:val="0"/>
              <w:spacing w:after="240" w:line="360" w:lineRule="auto"/>
              <w:rPr>
                <w:rFonts w:ascii="Calibri Light" w:hAnsi="Calibri Light" w:cs="Calibri Light"/>
                <w:color w:val="000000"/>
                <w:sz w:val="20"/>
                <w:szCs w:val="22"/>
                <w:lang w:val="fr-BE"/>
              </w:rPr>
            </w:pPr>
          </w:p>
        </w:tc>
        <w:tc>
          <w:tcPr>
            <w:tcW w:w="1792" w:type="dxa"/>
            <w:vAlign w:val="center"/>
          </w:tcPr>
          <w:p w14:paraId="34A65C9E" w14:textId="77777777" w:rsidR="00AF6736" w:rsidRPr="008C70C8" w:rsidRDefault="00AF6736" w:rsidP="00AF6736">
            <w:pPr>
              <w:autoSpaceDE w:val="0"/>
              <w:autoSpaceDN w:val="0"/>
              <w:adjustRightInd w:val="0"/>
              <w:spacing w:after="240" w:line="360" w:lineRule="auto"/>
              <w:rPr>
                <w:rFonts w:ascii="Calibri Light" w:hAnsi="Calibri Light" w:cs="Calibri Light"/>
                <w:color w:val="000000"/>
                <w:sz w:val="20"/>
                <w:szCs w:val="22"/>
                <w:lang w:val="fr-BE"/>
              </w:rPr>
            </w:pPr>
          </w:p>
        </w:tc>
        <w:tc>
          <w:tcPr>
            <w:tcW w:w="1792" w:type="dxa"/>
            <w:vAlign w:val="center"/>
          </w:tcPr>
          <w:p w14:paraId="6D3BDCE8" w14:textId="77777777" w:rsidR="00AF6736" w:rsidRPr="008C70C8" w:rsidRDefault="00AF6736" w:rsidP="00AF6736">
            <w:pPr>
              <w:autoSpaceDE w:val="0"/>
              <w:autoSpaceDN w:val="0"/>
              <w:adjustRightInd w:val="0"/>
              <w:spacing w:after="240" w:line="360" w:lineRule="auto"/>
              <w:rPr>
                <w:rFonts w:ascii="Calibri Light" w:hAnsi="Calibri Light" w:cs="Calibri Light"/>
                <w:color w:val="000000"/>
                <w:sz w:val="20"/>
                <w:szCs w:val="22"/>
                <w:lang w:val="fr-BE"/>
              </w:rPr>
            </w:pPr>
          </w:p>
        </w:tc>
        <w:tc>
          <w:tcPr>
            <w:tcW w:w="1260" w:type="dxa"/>
            <w:vAlign w:val="center"/>
          </w:tcPr>
          <w:p w14:paraId="2C96A35F" w14:textId="77777777" w:rsidR="00AF6736" w:rsidRPr="008C70C8" w:rsidRDefault="00AF6736" w:rsidP="00AF6736">
            <w:pPr>
              <w:autoSpaceDE w:val="0"/>
              <w:autoSpaceDN w:val="0"/>
              <w:adjustRightInd w:val="0"/>
              <w:spacing w:after="240" w:line="360" w:lineRule="auto"/>
              <w:rPr>
                <w:rFonts w:ascii="Calibri Light" w:hAnsi="Calibri Light" w:cs="Calibri Light"/>
                <w:color w:val="000000"/>
                <w:sz w:val="20"/>
                <w:szCs w:val="22"/>
                <w:lang w:val="fr-BE"/>
              </w:rPr>
            </w:pPr>
          </w:p>
        </w:tc>
        <w:tc>
          <w:tcPr>
            <w:tcW w:w="1620" w:type="dxa"/>
            <w:vAlign w:val="center"/>
          </w:tcPr>
          <w:p w14:paraId="2A064D5A" w14:textId="77777777" w:rsidR="00AF6736" w:rsidRPr="008C70C8" w:rsidRDefault="00AF6736" w:rsidP="00AF6736">
            <w:pPr>
              <w:autoSpaceDE w:val="0"/>
              <w:autoSpaceDN w:val="0"/>
              <w:adjustRightInd w:val="0"/>
              <w:spacing w:after="240" w:line="360" w:lineRule="auto"/>
              <w:rPr>
                <w:rFonts w:ascii="Calibri Light" w:hAnsi="Calibri Light" w:cs="Calibri Light"/>
                <w:color w:val="000000"/>
                <w:sz w:val="20"/>
                <w:szCs w:val="22"/>
                <w:lang w:val="fr-BE"/>
              </w:rPr>
            </w:pPr>
          </w:p>
        </w:tc>
      </w:tr>
      <w:tr w:rsidR="00AF6736" w:rsidRPr="00014ECE" w14:paraId="778F5A06" w14:textId="77777777" w:rsidTr="00994C07">
        <w:trPr>
          <w:trHeight w:hRule="exact" w:val="371"/>
        </w:trPr>
        <w:tc>
          <w:tcPr>
            <w:tcW w:w="1368" w:type="dxa"/>
            <w:vAlign w:val="center"/>
          </w:tcPr>
          <w:p w14:paraId="7408BA89" w14:textId="77777777" w:rsidR="00AF6736" w:rsidRPr="008C70C8" w:rsidRDefault="00AF6736" w:rsidP="00AF6736">
            <w:pPr>
              <w:autoSpaceDE w:val="0"/>
              <w:autoSpaceDN w:val="0"/>
              <w:adjustRightInd w:val="0"/>
              <w:spacing w:after="240" w:line="360" w:lineRule="auto"/>
              <w:rPr>
                <w:rFonts w:ascii="Calibri Light" w:hAnsi="Calibri Light" w:cs="Calibri Light"/>
                <w:color w:val="000000"/>
                <w:sz w:val="20"/>
                <w:szCs w:val="22"/>
                <w:lang w:val="fr-BE"/>
              </w:rPr>
            </w:pPr>
          </w:p>
        </w:tc>
        <w:tc>
          <w:tcPr>
            <w:tcW w:w="1808" w:type="dxa"/>
            <w:vAlign w:val="center"/>
          </w:tcPr>
          <w:p w14:paraId="0DE90E5D" w14:textId="77777777" w:rsidR="00AF6736" w:rsidRPr="008C70C8" w:rsidRDefault="00AF6736" w:rsidP="00AF6736">
            <w:pPr>
              <w:autoSpaceDE w:val="0"/>
              <w:autoSpaceDN w:val="0"/>
              <w:adjustRightInd w:val="0"/>
              <w:spacing w:after="240" w:line="360" w:lineRule="auto"/>
              <w:rPr>
                <w:rFonts w:ascii="Calibri Light" w:hAnsi="Calibri Light" w:cs="Calibri Light"/>
                <w:color w:val="000000"/>
                <w:sz w:val="20"/>
                <w:szCs w:val="22"/>
                <w:lang w:val="fr-BE"/>
              </w:rPr>
            </w:pPr>
          </w:p>
        </w:tc>
        <w:tc>
          <w:tcPr>
            <w:tcW w:w="1792" w:type="dxa"/>
            <w:vAlign w:val="center"/>
          </w:tcPr>
          <w:p w14:paraId="40D8AB2D" w14:textId="77777777" w:rsidR="00AF6736" w:rsidRPr="008C70C8" w:rsidRDefault="00AF6736" w:rsidP="00AF6736">
            <w:pPr>
              <w:autoSpaceDE w:val="0"/>
              <w:autoSpaceDN w:val="0"/>
              <w:adjustRightInd w:val="0"/>
              <w:spacing w:after="240" w:line="360" w:lineRule="auto"/>
              <w:rPr>
                <w:rFonts w:ascii="Calibri Light" w:hAnsi="Calibri Light" w:cs="Calibri Light"/>
                <w:color w:val="000000"/>
                <w:sz w:val="20"/>
                <w:szCs w:val="22"/>
                <w:lang w:val="fr-BE"/>
              </w:rPr>
            </w:pPr>
          </w:p>
        </w:tc>
        <w:tc>
          <w:tcPr>
            <w:tcW w:w="1792" w:type="dxa"/>
            <w:vAlign w:val="center"/>
          </w:tcPr>
          <w:p w14:paraId="532BA953" w14:textId="77777777" w:rsidR="00AF6736" w:rsidRPr="008C70C8" w:rsidRDefault="00AF6736" w:rsidP="00AF6736">
            <w:pPr>
              <w:autoSpaceDE w:val="0"/>
              <w:autoSpaceDN w:val="0"/>
              <w:adjustRightInd w:val="0"/>
              <w:spacing w:after="240" w:line="360" w:lineRule="auto"/>
              <w:rPr>
                <w:rFonts w:ascii="Calibri Light" w:hAnsi="Calibri Light" w:cs="Calibri Light"/>
                <w:color w:val="000000"/>
                <w:sz w:val="20"/>
                <w:szCs w:val="22"/>
                <w:lang w:val="fr-BE"/>
              </w:rPr>
            </w:pPr>
          </w:p>
        </w:tc>
        <w:tc>
          <w:tcPr>
            <w:tcW w:w="1260" w:type="dxa"/>
            <w:vAlign w:val="center"/>
          </w:tcPr>
          <w:p w14:paraId="4D0BB609" w14:textId="77777777" w:rsidR="00AF6736" w:rsidRPr="008C70C8" w:rsidRDefault="00AF6736" w:rsidP="00AF6736">
            <w:pPr>
              <w:autoSpaceDE w:val="0"/>
              <w:autoSpaceDN w:val="0"/>
              <w:adjustRightInd w:val="0"/>
              <w:spacing w:after="240" w:line="360" w:lineRule="auto"/>
              <w:rPr>
                <w:rFonts w:ascii="Calibri Light" w:hAnsi="Calibri Light" w:cs="Calibri Light"/>
                <w:color w:val="000000"/>
                <w:sz w:val="20"/>
                <w:szCs w:val="22"/>
                <w:lang w:val="fr-BE"/>
              </w:rPr>
            </w:pPr>
          </w:p>
        </w:tc>
        <w:tc>
          <w:tcPr>
            <w:tcW w:w="1620" w:type="dxa"/>
            <w:vAlign w:val="center"/>
          </w:tcPr>
          <w:p w14:paraId="55534BCA" w14:textId="77777777" w:rsidR="00AF6736" w:rsidRPr="008C70C8" w:rsidRDefault="00AF6736" w:rsidP="00AF6736">
            <w:pPr>
              <w:autoSpaceDE w:val="0"/>
              <w:autoSpaceDN w:val="0"/>
              <w:adjustRightInd w:val="0"/>
              <w:spacing w:after="240" w:line="360" w:lineRule="auto"/>
              <w:rPr>
                <w:rFonts w:ascii="Calibri Light" w:hAnsi="Calibri Light" w:cs="Calibri Light"/>
                <w:color w:val="000000"/>
                <w:sz w:val="20"/>
                <w:szCs w:val="22"/>
                <w:lang w:val="fr-BE"/>
              </w:rPr>
            </w:pPr>
          </w:p>
        </w:tc>
      </w:tr>
      <w:tr w:rsidR="00994C07" w:rsidRPr="00014ECE" w14:paraId="347ACE3C" w14:textId="77777777" w:rsidTr="00994C07">
        <w:trPr>
          <w:trHeight w:hRule="exact" w:val="371"/>
        </w:trPr>
        <w:tc>
          <w:tcPr>
            <w:tcW w:w="1368" w:type="dxa"/>
            <w:vAlign w:val="center"/>
          </w:tcPr>
          <w:p w14:paraId="68628B45" w14:textId="77777777" w:rsidR="00994C07" w:rsidRPr="008C70C8" w:rsidRDefault="00994C07" w:rsidP="00AF6736">
            <w:pPr>
              <w:autoSpaceDE w:val="0"/>
              <w:autoSpaceDN w:val="0"/>
              <w:adjustRightInd w:val="0"/>
              <w:spacing w:after="240" w:line="360" w:lineRule="auto"/>
              <w:rPr>
                <w:rFonts w:ascii="Calibri Light" w:hAnsi="Calibri Light" w:cs="Calibri Light"/>
                <w:color w:val="000000"/>
                <w:sz w:val="20"/>
                <w:szCs w:val="22"/>
                <w:lang w:val="fr-BE"/>
              </w:rPr>
            </w:pPr>
          </w:p>
        </w:tc>
        <w:tc>
          <w:tcPr>
            <w:tcW w:w="1808" w:type="dxa"/>
            <w:vAlign w:val="center"/>
          </w:tcPr>
          <w:p w14:paraId="2785BF91" w14:textId="77777777" w:rsidR="00994C07" w:rsidRPr="008C70C8" w:rsidRDefault="00994C07" w:rsidP="00AF6736">
            <w:pPr>
              <w:autoSpaceDE w:val="0"/>
              <w:autoSpaceDN w:val="0"/>
              <w:adjustRightInd w:val="0"/>
              <w:spacing w:after="240" w:line="360" w:lineRule="auto"/>
              <w:rPr>
                <w:rFonts w:ascii="Calibri Light" w:hAnsi="Calibri Light" w:cs="Calibri Light"/>
                <w:color w:val="000000"/>
                <w:sz w:val="20"/>
                <w:szCs w:val="22"/>
                <w:lang w:val="fr-BE"/>
              </w:rPr>
            </w:pPr>
          </w:p>
        </w:tc>
        <w:tc>
          <w:tcPr>
            <w:tcW w:w="1792" w:type="dxa"/>
            <w:vAlign w:val="center"/>
          </w:tcPr>
          <w:p w14:paraId="5112EDEC" w14:textId="77777777" w:rsidR="00994C07" w:rsidRPr="008C70C8" w:rsidRDefault="00994C07" w:rsidP="00AF6736">
            <w:pPr>
              <w:autoSpaceDE w:val="0"/>
              <w:autoSpaceDN w:val="0"/>
              <w:adjustRightInd w:val="0"/>
              <w:spacing w:after="240" w:line="360" w:lineRule="auto"/>
              <w:rPr>
                <w:rFonts w:ascii="Calibri Light" w:hAnsi="Calibri Light" w:cs="Calibri Light"/>
                <w:color w:val="000000"/>
                <w:sz w:val="20"/>
                <w:szCs w:val="22"/>
                <w:lang w:val="fr-BE"/>
              </w:rPr>
            </w:pPr>
          </w:p>
        </w:tc>
        <w:tc>
          <w:tcPr>
            <w:tcW w:w="1792" w:type="dxa"/>
            <w:vAlign w:val="center"/>
          </w:tcPr>
          <w:p w14:paraId="5E3E652D" w14:textId="77777777" w:rsidR="00994C07" w:rsidRPr="008C70C8" w:rsidRDefault="00994C07" w:rsidP="00AF6736">
            <w:pPr>
              <w:autoSpaceDE w:val="0"/>
              <w:autoSpaceDN w:val="0"/>
              <w:adjustRightInd w:val="0"/>
              <w:spacing w:after="240" w:line="360" w:lineRule="auto"/>
              <w:rPr>
                <w:rFonts w:ascii="Calibri Light" w:hAnsi="Calibri Light" w:cs="Calibri Light"/>
                <w:color w:val="000000"/>
                <w:sz w:val="20"/>
                <w:szCs w:val="22"/>
                <w:lang w:val="fr-BE"/>
              </w:rPr>
            </w:pPr>
          </w:p>
        </w:tc>
        <w:tc>
          <w:tcPr>
            <w:tcW w:w="1260" w:type="dxa"/>
            <w:vAlign w:val="center"/>
          </w:tcPr>
          <w:p w14:paraId="1ABC6583" w14:textId="77777777" w:rsidR="00994C07" w:rsidRPr="008C70C8" w:rsidRDefault="00994C07" w:rsidP="00AF6736">
            <w:pPr>
              <w:autoSpaceDE w:val="0"/>
              <w:autoSpaceDN w:val="0"/>
              <w:adjustRightInd w:val="0"/>
              <w:spacing w:after="240" w:line="360" w:lineRule="auto"/>
              <w:rPr>
                <w:rFonts w:ascii="Calibri Light" w:hAnsi="Calibri Light" w:cs="Calibri Light"/>
                <w:color w:val="000000"/>
                <w:sz w:val="20"/>
                <w:szCs w:val="22"/>
                <w:lang w:val="fr-BE"/>
              </w:rPr>
            </w:pPr>
          </w:p>
        </w:tc>
        <w:tc>
          <w:tcPr>
            <w:tcW w:w="1620" w:type="dxa"/>
            <w:vAlign w:val="center"/>
          </w:tcPr>
          <w:p w14:paraId="488F1739" w14:textId="77777777" w:rsidR="00994C07" w:rsidRPr="008C70C8" w:rsidRDefault="00994C07" w:rsidP="00AF6736">
            <w:pPr>
              <w:autoSpaceDE w:val="0"/>
              <w:autoSpaceDN w:val="0"/>
              <w:adjustRightInd w:val="0"/>
              <w:spacing w:after="240" w:line="360" w:lineRule="auto"/>
              <w:rPr>
                <w:rFonts w:ascii="Calibri Light" w:hAnsi="Calibri Light" w:cs="Calibri Light"/>
                <w:color w:val="000000"/>
                <w:sz w:val="20"/>
                <w:szCs w:val="22"/>
                <w:lang w:val="fr-BE"/>
              </w:rPr>
            </w:pPr>
          </w:p>
        </w:tc>
      </w:tr>
    </w:tbl>
    <w:p w14:paraId="3DEB9ED9" w14:textId="4158F886" w:rsidR="00FD7A66" w:rsidRPr="00014ECE" w:rsidRDefault="00CA3E2C" w:rsidP="00D55AE2">
      <w:pPr>
        <w:pStyle w:val="Titre3"/>
        <w:rPr>
          <w:rFonts w:cs="Calibri Light"/>
        </w:rPr>
      </w:pPr>
      <w:r w:rsidRPr="00014ECE">
        <w:rPr>
          <w:rFonts w:cs="Calibri Light"/>
        </w:rPr>
        <w:t>Autres f</w:t>
      </w:r>
      <w:r w:rsidR="00D55AE2" w:rsidRPr="00014ECE">
        <w:rPr>
          <w:rFonts w:cs="Calibri Light"/>
        </w:rPr>
        <w:t xml:space="preserve">ormation(s) </w:t>
      </w:r>
      <w:r w:rsidR="00030B46" w:rsidRPr="00014ECE">
        <w:rPr>
          <w:rFonts w:cs="Calibri Light"/>
        </w:rPr>
        <w:t>(</w:t>
      </w:r>
      <w:r w:rsidRPr="00014ECE">
        <w:rPr>
          <w:rFonts w:cs="Calibri Light"/>
        </w:rPr>
        <w:t xml:space="preserve">formations en cours de carrière, </w:t>
      </w:r>
      <w:r w:rsidR="00030B46" w:rsidRPr="00014ECE">
        <w:rPr>
          <w:rFonts w:cs="Calibri Light"/>
        </w:rPr>
        <w:t xml:space="preserve">certificats, …) : </w:t>
      </w:r>
    </w:p>
    <w:p w14:paraId="418EE736" w14:textId="77777777" w:rsidR="00D55AE2" w:rsidRPr="00014ECE" w:rsidRDefault="00D55AE2" w:rsidP="00D55AE2">
      <w:pPr>
        <w:rPr>
          <w:rFonts w:ascii="Calibri Light" w:hAnsi="Calibri Light" w:cs="Calibri Light"/>
          <w:lang w:val="fr-BE" w:eastAsia="en-US"/>
        </w:rPr>
      </w:pPr>
    </w:p>
    <w:tbl>
      <w:tblPr>
        <w:tblW w:w="9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8"/>
        <w:gridCol w:w="1808"/>
        <w:gridCol w:w="1792"/>
        <w:gridCol w:w="1792"/>
        <w:gridCol w:w="1260"/>
        <w:gridCol w:w="1620"/>
      </w:tblGrid>
      <w:tr w:rsidR="00CA3E2C" w:rsidRPr="00014ECE" w14:paraId="419ECE9B" w14:textId="77777777" w:rsidTr="00A45F2C">
        <w:trPr>
          <w:trHeight w:val="926"/>
        </w:trPr>
        <w:tc>
          <w:tcPr>
            <w:tcW w:w="1368" w:type="dxa"/>
            <w:shd w:val="clear" w:color="auto" w:fill="DBE5F1" w:themeFill="accent1" w:themeFillTint="33"/>
            <w:vAlign w:val="center"/>
          </w:tcPr>
          <w:p w14:paraId="1D198F8A" w14:textId="77777777" w:rsidR="00CA3E2C" w:rsidRPr="00014ECE" w:rsidRDefault="00CA3E2C" w:rsidP="00A45F2C">
            <w:pPr>
              <w:autoSpaceDE w:val="0"/>
              <w:autoSpaceDN w:val="0"/>
              <w:adjustRightInd w:val="0"/>
              <w:jc w:val="center"/>
              <w:rPr>
                <w:rFonts w:ascii="Calibri Light" w:hAnsi="Calibri Light" w:cs="Calibri Light"/>
                <w:sz w:val="20"/>
                <w:szCs w:val="18"/>
                <w:lang w:val="fr-BE"/>
              </w:rPr>
            </w:pPr>
            <w:r w:rsidRPr="00014ECE">
              <w:rPr>
                <w:rFonts w:ascii="Calibri Light" w:hAnsi="Calibri Light" w:cs="Calibri Light"/>
                <w:sz w:val="20"/>
                <w:szCs w:val="18"/>
                <w:lang w:val="fr-BE"/>
              </w:rPr>
              <w:t>De – à</w:t>
            </w:r>
          </w:p>
        </w:tc>
        <w:tc>
          <w:tcPr>
            <w:tcW w:w="1808" w:type="dxa"/>
            <w:shd w:val="clear" w:color="auto" w:fill="DBE5F1" w:themeFill="accent1" w:themeFillTint="33"/>
            <w:vAlign w:val="center"/>
          </w:tcPr>
          <w:p w14:paraId="78A45E7F" w14:textId="77777777" w:rsidR="00CA3E2C" w:rsidRPr="00014ECE" w:rsidRDefault="00CA3E2C" w:rsidP="00A45F2C">
            <w:pPr>
              <w:autoSpaceDE w:val="0"/>
              <w:autoSpaceDN w:val="0"/>
              <w:adjustRightInd w:val="0"/>
              <w:jc w:val="center"/>
              <w:rPr>
                <w:rFonts w:ascii="Calibri Light" w:hAnsi="Calibri Light" w:cs="Calibri Light"/>
                <w:sz w:val="20"/>
                <w:szCs w:val="18"/>
                <w:lang w:val="fr-BE"/>
              </w:rPr>
            </w:pPr>
            <w:r w:rsidRPr="00014ECE">
              <w:rPr>
                <w:rFonts w:ascii="Calibri Light" w:hAnsi="Calibri Light" w:cs="Calibri Light"/>
                <w:sz w:val="20"/>
                <w:szCs w:val="18"/>
                <w:lang w:val="fr-BE"/>
              </w:rPr>
              <w:t>Etablissement scolaire</w:t>
            </w:r>
          </w:p>
        </w:tc>
        <w:tc>
          <w:tcPr>
            <w:tcW w:w="1792" w:type="dxa"/>
            <w:shd w:val="clear" w:color="auto" w:fill="DBE5F1" w:themeFill="accent1" w:themeFillTint="33"/>
            <w:vAlign w:val="center"/>
          </w:tcPr>
          <w:p w14:paraId="6A04C113" w14:textId="54CEB6D3" w:rsidR="00CA3E2C" w:rsidRPr="00014ECE" w:rsidRDefault="00CA3E2C" w:rsidP="00C81C23">
            <w:pPr>
              <w:autoSpaceDE w:val="0"/>
              <w:autoSpaceDN w:val="0"/>
              <w:adjustRightInd w:val="0"/>
              <w:jc w:val="center"/>
              <w:rPr>
                <w:rFonts w:ascii="Calibri Light" w:hAnsi="Calibri Light" w:cs="Calibri Light"/>
                <w:sz w:val="20"/>
                <w:szCs w:val="18"/>
                <w:lang w:val="fr-BE"/>
              </w:rPr>
            </w:pPr>
            <w:r w:rsidRPr="00014ECE">
              <w:rPr>
                <w:rFonts w:ascii="Calibri Light" w:hAnsi="Calibri Light" w:cs="Calibri Light"/>
                <w:sz w:val="20"/>
                <w:szCs w:val="18"/>
                <w:lang w:val="fr-BE"/>
              </w:rPr>
              <w:t>Niveau</w:t>
            </w:r>
          </w:p>
        </w:tc>
        <w:tc>
          <w:tcPr>
            <w:tcW w:w="1792" w:type="dxa"/>
            <w:shd w:val="clear" w:color="auto" w:fill="DBE5F1" w:themeFill="accent1" w:themeFillTint="33"/>
            <w:vAlign w:val="center"/>
          </w:tcPr>
          <w:p w14:paraId="536FDD27" w14:textId="77777777" w:rsidR="00CA3E2C" w:rsidRPr="00014ECE" w:rsidRDefault="00CA3E2C" w:rsidP="00A45F2C">
            <w:pPr>
              <w:autoSpaceDE w:val="0"/>
              <w:autoSpaceDN w:val="0"/>
              <w:adjustRightInd w:val="0"/>
              <w:jc w:val="center"/>
              <w:rPr>
                <w:rFonts w:ascii="Calibri Light" w:hAnsi="Calibri Light" w:cs="Calibri Light"/>
                <w:sz w:val="20"/>
                <w:szCs w:val="18"/>
                <w:lang w:val="fr-BE"/>
              </w:rPr>
            </w:pPr>
            <w:r w:rsidRPr="00014ECE">
              <w:rPr>
                <w:rFonts w:ascii="Calibri Light" w:hAnsi="Calibri Light" w:cs="Calibri Light"/>
                <w:sz w:val="20"/>
                <w:szCs w:val="18"/>
                <w:lang w:val="fr-BE"/>
              </w:rPr>
              <w:t>Orientation et Spécialisation</w:t>
            </w:r>
          </w:p>
        </w:tc>
        <w:tc>
          <w:tcPr>
            <w:tcW w:w="1260" w:type="dxa"/>
            <w:shd w:val="clear" w:color="auto" w:fill="DBE5F1" w:themeFill="accent1" w:themeFillTint="33"/>
            <w:vAlign w:val="center"/>
          </w:tcPr>
          <w:p w14:paraId="0584068D" w14:textId="77777777" w:rsidR="00CA3E2C" w:rsidRPr="00014ECE" w:rsidRDefault="00CA3E2C" w:rsidP="00A45F2C">
            <w:pPr>
              <w:autoSpaceDE w:val="0"/>
              <w:autoSpaceDN w:val="0"/>
              <w:adjustRightInd w:val="0"/>
              <w:jc w:val="center"/>
              <w:rPr>
                <w:rFonts w:ascii="Calibri Light" w:hAnsi="Calibri Light" w:cs="Calibri Light"/>
                <w:sz w:val="20"/>
                <w:szCs w:val="18"/>
                <w:lang w:val="fr-BE"/>
              </w:rPr>
            </w:pPr>
            <w:r w:rsidRPr="00014ECE">
              <w:rPr>
                <w:rFonts w:ascii="Calibri Light" w:hAnsi="Calibri Light" w:cs="Calibri Light"/>
                <w:sz w:val="20"/>
                <w:szCs w:val="18"/>
                <w:lang w:val="fr-BE"/>
              </w:rPr>
              <w:t>Langue du diplôme</w:t>
            </w:r>
          </w:p>
        </w:tc>
        <w:tc>
          <w:tcPr>
            <w:tcW w:w="1620" w:type="dxa"/>
            <w:shd w:val="clear" w:color="auto" w:fill="DBE5F1" w:themeFill="accent1" w:themeFillTint="33"/>
            <w:vAlign w:val="center"/>
          </w:tcPr>
          <w:p w14:paraId="34FBF97C" w14:textId="77777777" w:rsidR="00CA3E2C" w:rsidRPr="00014ECE" w:rsidRDefault="00CA3E2C" w:rsidP="00A45F2C">
            <w:pPr>
              <w:autoSpaceDE w:val="0"/>
              <w:autoSpaceDN w:val="0"/>
              <w:adjustRightInd w:val="0"/>
              <w:jc w:val="center"/>
              <w:rPr>
                <w:rFonts w:ascii="Calibri Light" w:hAnsi="Calibri Light" w:cs="Calibri Light"/>
                <w:sz w:val="20"/>
                <w:szCs w:val="18"/>
                <w:lang w:val="fr-BE"/>
              </w:rPr>
            </w:pPr>
            <w:r w:rsidRPr="00014ECE">
              <w:rPr>
                <w:rFonts w:ascii="Calibri Light" w:hAnsi="Calibri Light" w:cs="Calibri Light"/>
                <w:sz w:val="20"/>
                <w:szCs w:val="18"/>
                <w:lang w:val="fr-BE"/>
              </w:rPr>
              <w:t>Résultat</w:t>
            </w:r>
          </w:p>
        </w:tc>
      </w:tr>
      <w:tr w:rsidR="00CA3E2C" w:rsidRPr="00014ECE" w14:paraId="4B6DD59C" w14:textId="77777777" w:rsidTr="00A45F2C">
        <w:trPr>
          <w:trHeight w:hRule="exact" w:val="353"/>
        </w:trPr>
        <w:tc>
          <w:tcPr>
            <w:tcW w:w="1368" w:type="dxa"/>
            <w:vAlign w:val="center"/>
          </w:tcPr>
          <w:p w14:paraId="0468F1DF" w14:textId="77777777" w:rsidR="00CA3E2C" w:rsidRPr="008C70C8" w:rsidRDefault="00CA3E2C" w:rsidP="00A45F2C">
            <w:pPr>
              <w:autoSpaceDE w:val="0"/>
              <w:autoSpaceDN w:val="0"/>
              <w:adjustRightInd w:val="0"/>
              <w:spacing w:after="240" w:line="360" w:lineRule="auto"/>
              <w:rPr>
                <w:rFonts w:ascii="Calibri Light" w:hAnsi="Calibri Light" w:cs="Calibri Light"/>
                <w:color w:val="000000"/>
                <w:sz w:val="20"/>
                <w:szCs w:val="22"/>
                <w:lang w:val="fr-BE"/>
              </w:rPr>
            </w:pPr>
          </w:p>
        </w:tc>
        <w:tc>
          <w:tcPr>
            <w:tcW w:w="1808" w:type="dxa"/>
            <w:vAlign w:val="center"/>
          </w:tcPr>
          <w:p w14:paraId="49139828" w14:textId="77777777" w:rsidR="00CA3E2C" w:rsidRPr="008C70C8" w:rsidRDefault="00CA3E2C" w:rsidP="00A45F2C">
            <w:pPr>
              <w:autoSpaceDE w:val="0"/>
              <w:autoSpaceDN w:val="0"/>
              <w:adjustRightInd w:val="0"/>
              <w:spacing w:after="240" w:line="360" w:lineRule="auto"/>
              <w:rPr>
                <w:rFonts w:ascii="Calibri Light" w:hAnsi="Calibri Light" w:cs="Calibri Light"/>
                <w:color w:val="000000"/>
                <w:sz w:val="20"/>
                <w:szCs w:val="22"/>
                <w:lang w:val="fr-BE"/>
              </w:rPr>
            </w:pPr>
          </w:p>
        </w:tc>
        <w:tc>
          <w:tcPr>
            <w:tcW w:w="1792" w:type="dxa"/>
            <w:vAlign w:val="center"/>
          </w:tcPr>
          <w:p w14:paraId="0FC10D74" w14:textId="77777777" w:rsidR="00CA3E2C" w:rsidRPr="008C70C8" w:rsidRDefault="00CA3E2C" w:rsidP="00A45F2C">
            <w:pPr>
              <w:autoSpaceDE w:val="0"/>
              <w:autoSpaceDN w:val="0"/>
              <w:adjustRightInd w:val="0"/>
              <w:spacing w:after="240" w:line="360" w:lineRule="auto"/>
              <w:rPr>
                <w:rFonts w:ascii="Calibri Light" w:hAnsi="Calibri Light" w:cs="Calibri Light"/>
                <w:color w:val="000000"/>
                <w:sz w:val="20"/>
                <w:szCs w:val="22"/>
                <w:lang w:val="fr-BE"/>
              </w:rPr>
            </w:pPr>
          </w:p>
        </w:tc>
        <w:tc>
          <w:tcPr>
            <w:tcW w:w="1792" w:type="dxa"/>
            <w:vAlign w:val="center"/>
          </w:tcPr>
          <w:p w14:paraId="7C2DC339" w14:textId="77777777" w:rsidR="00CA3E2C" w:rsidRPr="008C70C8" w:rsidRDefault="00CA3E2C" w:rsidP="00A45F2C">
            <w:pPr>
              <w:autoSpaceDE w:val="0"/>
              <w:autoSpaceDN w:val="0"/>
              <w:adjustRightInd w:val="0"/>
              <w:spacing w:after="240" w:line="360" w:lineRule="auto"/>
              <w:rPr>
                <w:rFonts w:ascii="Calibri Light" w:hAnsi="Calibri Light" w:cs="Calibri Light"/>
                <w:color w:val="000000"/>
                <w:sz w:val="20"/>
                <w:szCs w:val="22"/>
                <w:lang w:val="fr-BE"/>
              </w:rPr>
            </w:pPr>
          </w:p>
        </w:tc>
        <w:tc>
          <w:tcPr>
            <w:tcW w:w="1260" w:type="dxa"/>
            <w:vAlign w:val="center"/>
          </w:tcPr>
          <w:p w14:paraId="02A768BB" w14:textId="77777777" w:rsidR="00CA3E2C" w:rsidRPr="008C70C8" w:rsidRDefault="00CA3E2C" w:rsidP="00A45F2C">
            <w:pPr>
              <w:autoSpaceDE w:val="0"/>
              <w:autoSpaceDN w:val="0"/>
              <w:adjustRightInd w:val="0"/>
              <w:spacing w:after="240" w:line="360" w:lineRule="auto"/>
              <w:rPr>
                <w:rFonts w:ascii="Calibri Light" w:hAnsi="Calibri Light" w:cs="Calibri Light"/>
                <w:color w:val="000000"/>
                <w:sz w:val="20"/>
                <w:szCs w:val="22"/>
                <w:lang w:val="fr-BE"/>
              </w:rPr>
            </w:pPr>
          </w:p>
        </w:tc>
        <w:tc>
          <w:tcPr>
            <w:tcW w:w="1620" w:type="dxa"/>
            <w:vAlign w:val="center"/>
          </w:tcPr>
          <w:p w14:paraId="6B698DB2" w14:textId="77777777" w:rsidR="00CA3E2C" w:rsidRPr="008C70C8" w:rsidRDefault="00CA3E2C" w:rsidP="00A45F2C">
            <w:pPr>
              <w:autoSpaceDE w:val="0"/>
              <w:autoSpaceDN w:val="0"/>
              <w:adjustRightInd w:val="0"/>
              <w:spacing w:after="240" w:line="360" w:lineRule="auto"/>
              <w:rPr>
                <w:rFonts w:ascii="Calibri Light" w:hAnsi="Calibri Light" w:cs="Calibri Light"/>
                <w:color w:val="000000"/>
                <w:sz w:val="20"/>
                <w:szCs w:val="22"/>
                <w:lang w:val="fr-BE"/>
              </w:rPr>
            </w:pPr>
          </w:p>
        </w:tc>
      </w:tr>
      <w:tr w:rsidR="00CA3E2C" w:rsidRPr="00014ECE" w14:paraId="659125E0" w14:textId="77777777" w:rsidTr="00A45F2C">
        <w:trPr>
          <w:trHeight w:hRule="exact" w:val="371"/>
        </w:trPr>
        <w:tc>
          <w:tcPr>
            <w:tcW w:w="1368" w:type="dxa"/>
            <w:vAlign w:val="center"/>
          </w:tcPr>
          <w:p w14:paraId="4FA89A76" w14:textId="77777777" w:rsidR="00CA3E2C" w:rsidRPr="008C70C8" w:rsidRDefault="00CA3E2C" w:rsidP="00A45F2C">
            <w:pPr>
              <w:autoSpaceDE w:val="0"/>
              <w:autoSpaceDN w:val="0"/>
              <w:adjustRightInd w:val="0"/>
              <w:spacing w:after="240" w:line="360" w:lineRule="auto"/>
              <w:rPr>
                <w:rFonts w:ascii="Calibri Light" w:hAnsi="Calibri Light" w:cs="Calibri Light"/>
                <w:color w:val="000000"/>
                <w:sz w:val="20"/>
                <w:szCs w:val="22"/>
                <w:lang w:val="fr-BE"/>
              </w:rPr>
            </w:pPr>
          </w:p>
        </w:tc>
        <w:tc>
          <w:tcPr>
            <w:tcW w:w="1808" w:type="dxa"/>
            <w:vAlign w:val="center"/>
          </w:tcPr>
          <w:p w14:paraId="123A8413" w14:textId="77777777" w:rsidR="00CA3E2C" w:rsidRPr="008C70C8" w:rsidRDefault="00CA3E2C" w:rsidP="00A45F2C">
            <w:pPr>
              <w:autoSpaceDE w:val="0"/>
              <w:autoSpaceDN w:val="0"/>
              <w:adjustRightInd w:val="0"/>
              <w:spacing w:after="240" w:line="360" w:lineRule="auto"/>
              <w:rPr>
                <w:rFonts w:ascii="Calibri Light" w:hAnsi="Calibri Light" w:cs="Calibri Light"/>
                <w:color w:val="000000"/>
                <w:sz w:val="20"/>
                <w:szCs w:val="22"/>
                <w:lang w:val="fr-BE"/>
              </w:rPr>
            </w:pPr>
          </w:p>
        </w:tc>
        <w:tc>
          <w:tcPr>
            <w:tcW w:w="1792" w:type="dxa"/>
            <w:vAlign w:val="center"/>
          </w:tcPr>
          <w:p w14:paraId="69E99342" w14:textId="77777777" w:rsidR="00CA3E2C" w:rsidRPr="008C70C8" w:rsidRDefault="00CA3E2C" w:rsidP="00A45F2C">
            <w:pPr>
              <w:autoSpaceDE w:val="0"/>
              <w:autoSpaceDN w:val="0"/>
              <w:adjustRightInd w:val="0"/>
              <w:spacing w:after="240" w:line="360" w:lineRule="auto"/>
              <w:rPr>
                <w:rFonts w:ascii="Calibri Light" w:hAnsi="Calibri Light" w:cs="Calibri Light"/>
                <w:color w:val="000000"/>
                <w:sz w:val="20"/>
                <w:szCs w:val="22"/>
                <w:lang w:val="fr-BE"/>
              </w:rPr>
            </w:pPr>
          </w:p>
        </w:tc>
        <w:tc>
          <w:tcPr>
            <w:tcW w:w="1792" w:type="dxa"/>
            <w:vAlign w:val="center"/>
          </w:tcPr>
          <w:p w14:paraId="40C33A52" w14:textId="77777777" w:rsidR="00CA3E2C" w:rsidRPr="008C70C8" w:rsidRDefault="00CA3E2C" w:rsidP="00A45F2C">
            <w:pPr>
              <w:autoSpaceDE w:val="0"/>
              <w:autoSpaceDN w:val="0"/>
              <w:adjustRightInd w:val="0"/>
              <w:spacing w:after="240" w:line="360" w:lineRule="auto"/>
              <w:rPr>
                <w:rFonts w:ascii="Calibri Light" w:hAnsi="Calibri Light" w:cs="Calibri Light"/>
                <w:color w:val="000000"/>
                <w:sz w:val="20"/>
                <w:szCs w:val="22"/>
                <w:lang w:val="fr-BE"/>
              </w:rPr>
            </w:pPr>
          </w:p>
        </w:tc>
        <w:tc>
          <w:tcPr>
            <w:tcW w:w="1260" w:type="dxa"/>
            <w:vAlign w:val="center"/>
          </w:tcPr>
          <w:p w14:paraId="1CA1327C" w14:textId="77777777" w:rsidR="00CA3E2C" w:rsidRPr="008C70C8" w:rsidRDefault="00CA3E2C" w:rsidP="00A45F2C">
            <w:pPr>
              <w:autoSpaceDE w:val="0"/>
              <w:autoSpaceDN w:val="0"/>
              <w:adjustRightInd w:val="0"/>
              <w:spacing w:after="240" w:line="360" w:lineRule="auto"/>
              <w:rPr>
                <w:rFonts w:ascii="Calibri Light" w:hAnsi="Calibri Light" w:cs="Calibri Light"/>
                <w:color w:val="000000"/>
                <w:sz w:val="20"/>
                <w:szCs w:val="22"/>
                <w:lang w:val="fr-BE"/>
              </w:rPr>
            </w:pPr>
          </w:p>
        </w:tc>
        <w:tc>
          <w:tcPr>
            <w:tcW w:w="1620" w:type="dxa"/>
            <w:vAlign w:val="center"/>
          </w:tcPr>
          <w:p w14:paraId="6F1A7897" w14:textId="77777777" w:rsidR="00CA3E2C" w:rsidRPr="008C70C8" w:rsidRDefault="00CA3E2C" w:rsidP="00A45F2C">
            <w:pPr>
              <w:autoSpaceDE w:val="0"/>
              <w:autoSpaceDN w:val="0"/>
              <w:adjustRightInd w:val="0"/>
              <w:spacing w:after="240" w:line="360" w:lineRule="auto"/>
              <w:rPr>
                <w:rFonts w:ascii="Calibri Light" w:hAnsi="Calibri Light" w:cs="Calibri Light"/>
                <w:color w:val="000000"/>
                <w:sz w:val="20"/>
                <w:szCs w:val="22"/>
                <w:lang w:val="fr-BE"/>
              </w:rPr>
            </w:pPr>
          </w:p>
        </w:tc>
      </w:tr>
      <w:tr w:rsidR="00CA3E2C" w:rsidRPr="00014ECE" w14:paraId="59603059" w14:textId="77777777" w:rsidTr="00A45F2C">
        <w:trPr>
          <w:trHeight w:hRule="exact" w:val="371"/>
        </w:trPr>
        <w:tc>
          <w:tcPr>
            <w:tcW w:w="1368" w:type="dxa"/>
            <w:vAlign w:val="center"/>
          </w:tcPr>
          <w:p w14:paraId="0C66E74F" w14:textId="77777777" w:rsidR="00CA3E2C" w:rsidRPr="008C70C8" w:rsidRDefault="00CA3E2C" w:rsidP="00A45F2C">
            <w:pPr>
              <w:autoSpaceDE w:val="0"/>
              <w:autoSpaceDN w:val="0"/>
              <w:adjustRightInd w:val="0"/>
              <w:spacing w:after="240" w:line="360" w:lineRule="auto"/>
              <w:rPr>
                <w:rFonts w:ascii="Calibri Light" w:hAnsi="Calibri Light" w:cs="Calibri Light"/>
                <w:color w:val="000000"/>
                <w:sz w:val="20"/>
                <w:szCs w:val="22"/>
                <w:lang w:val="fr-BE"/>
              </w:rPr>
            </w:pPr>
          </w:p>
        </w:tc>
        <w:tc>
          <w:tcPr>
            <w:tcW w:w="1808" w:type="dxa"/>
            <w:vAlign w:val="center"/>
          </w:tcPr>
          <w:p w14:paraId="62C46883" w14:textId="77777777" w:rsidR="00CA3E2C" w:rsidRPr="008C70C8" w:rsidRDefault="00CA3E2C" w:rsidP="00A45F2C">
            <w:pPr>
              <w:autoSpaceDE w:val="0"/>
              <w:autoSpaceDN w:val="0"/>
              <w:adjustRightInd w:val="0"/>
              <w:spacing w:after="240" w:line="360" w:lineRule="auto"/>
              <w:rPr>
                <w:rFonts w:ascii="Calibri Light" w:hAnsi="Calibri Light" w:cs="Calibri Light"/>
                <w:color w:val="000000"/>
                <w:sz w:val="20"/>
                <w:szCs w:val="22"/>
                <w:lang w:val="fr-BE"/>
              </w:rPr>
            </w:pPr>
          </w:p>
        </w:tc>
        <w:tc>
          <w:tcPr>
            <w:tcW w:w="1792" w:type="dxa"/>
            <w:vAlign w:val="center"/>
          </w:tcPr>
          <w:p w14:paraId="23EA46E1" w14:textId="77777777" w:rsidR="00CA3E2C" w:rsidRPr="008C70C8" w:rsidRDefault="00CA3E2C" w:rsidP="00A45F2C">
            <w:pPr>
              <w:autoSpaceDE w:val="0"/>
              <w:autoSpaceDN w:val="0"/>
              <w:adjustRightInd w:val="0"/>
              <w:spacing w:after="240" w:line="360" w:lineRule="auto"/>
              <w:rPr>
                <w:rFonts w:ascii="Calibri Light" w:hAnsi="Calibri Light" w:cs="Calibri Light"/>
                <w:color w:val="000000"/>
                <w:sz w:val="20"/>
                <w:szCs w:val="22"/>
                <w:lang w:val="fr-BE"/>
              </w:rPr>
            </w:pPr>
          </w:p>
        </w:tc>
        <w:tc>
          <w:tcPr>
            <w:tcW w:w="1792" w:type="dxa"/>
            <w:vAlign w:val="center"/>
          </w:tcPr>
          <w:p w14:paraId="6DADDEAE" w14:textId="77777777" w:rsidR="00CA3E2C" w:rsidRPr="008C70C8" w:rsidRDefault="00CA3E2C" w:rsidP="00A45F2C">
            <w:pPr>
              <w:autoSpaceDE w:val="0"/>
              <w:autoSpaceDN w:val="0"/>
              <w:adjustRightInd w:val="0"/>
              <w:spacing w:after="240" w:line="360" w:lineRule="auto"/>
              <w:rPr>
                <w:rFonts w:ascii="Calibri Light" w:hAnsi="Calibri Light" w:cs="Calibri Light"/>
                <w:color w:val="000000"/>
                <w:sz w:val="20"/>
                <w:szCs w:val="22"/>
                <w:lang w:val="fr-BE"/>
              </w:rPr>
            </w:pPr>
          </w:p>
        </w:tc>
        <w:tc>
          <w:tcPr>
            <w:tcW w:w="1260" w:type="dxa"/>
            <w:vAlign w:val="center"/>
          </w:tcPr>
          <w:p w14:paraId="4244BB36" w14:textId="77777777" w:rsidR="00CA3E2C" w:rsidRPr="008C70C8" w:rsidRDefault="00CA3E2C" w:rsidP="00A45F2C">
            <w:pPr>
              <w:autoSpaceDE w:val="0"/>
              <w:autoSpaceDN w:val="0"/>
              <w:adjustRightInd w:val="0"/>
              <w:spacing w:after="240" w:line="360" w:lineRule="auto"/>
              <w:rPr>
                <w:rFonts w:ascii="Calibri Light" w:hAnsi="Calibri Light" w:cs="Calibri Light"/>
                <w:color w:val="000000"/>
                <w:sz w:val="20"/>
                <w:szCs w:val="22"/>
                <w:lang w:val="fr-BE"/>
              </w:rPr>
            </w:pPr>
          </w:p>
        </w:tc>
        <w:tc>
          <w:tcPr>
            <w:tcW w:w="1620" w:type="dxa"/>
            <w:vAlign w:val="center"/>
          </w:tcPr>
          <w:p w14:paraId="61CEE626" w14:textId="77777777" w:rsidR="00CA3E2C" w:rsidRPr="008C70C8" w:rsidRDefault="00CA3E2C" w:rsidP="00A45F2C">
            <w:pPr>
              <w:autoSpaceDE w:val="0"/>
              <w:autoSpaceDN w:val="0"/>
              <w:adjustRightInd w:val="0"/>
              <w:spacing w:after="240" w:line="360" w:lineRule="auto"/>
              <w:rPr>
                <w:rFonts w:ascii="Calibri Light" w:hAnsi="Calibri Light" w:cs="Calibri Light"/>
                <w:color w:val="000000"/>
                <w:sz w:val="20"/>
                <w:szCs w:val="22"/>
                <w:lang w:val="fr-BE"/>
              </w:rPr>
            </w:pPr>
          </w:p>
        </w:tc>
      </w:tr>
    </w:tbl>
    <w:p w14:paraId="70F25E53" w14:textId="77777777" w:rsidR="00CA3E2C" w:rsidRPr="00014ECE" w:rsidRDefault="00CA3E2C" w:rsidP="00D55AE2">
      <w:pPr>
        <w:rPr>
          <w:rFonts w:ascii="Calibri Light" w:hAnsi="Calibri Light" w:cs="Calibri Light"/>
          <w:lang w:val="fr-BE" w:eastAsia="en-US"/>
        </w:rPr>
      </w:pPr>
    </w:p>
    <w:p w14:paraId="22FA3C09" w14:textId="1AF0585A" w:rsidR="004A6CE5" w:rsidRPr="00014ECE" w:rsidRDefault="004A6CE5" w:rsidP="004A6CE5">
      <w:pPr>
        <w:pStyle w:val="Titre2"/>
        <w:rPr>
          <w:rFonts w:cs="Calibri Light"/>
        </w:rPr>
      </w:pPr>
      <w:r w:rsidRPr="00014ECE">
        <w:rPr>
          <w:rFonts w:cs="Calibri Light"/>
        </w:rPr>
        <w:t xml:space="preserve">Expériences professionnelles : </w:t>
      </w:r>
    </w:p>
    <w:p w14:paraId="74DDDBAA" w14:textId="77777777" w:rsidR="004A6CE5" w:rsidRPr="00014ECE" w:rsidRDefault="004A6CE5" w:rsidP="004A6CE5">
      <w:pPr>
        <w:rPr>
          <w:rFonts w:ascii="Calibri Light" w:hAnsi="Calibri Light" w:cs="Calibri Light"/>
          <w:lang w:val="fr-BE" w:eastAsia="en-US"/>
        </w:rPr>
      </w:pPr>
    </w:p>
    <w:p w14:paraId="0F175B1B" w14:textId="1BF85EF5" w:rsidR="00317401" w:rsidRDefault="00317401" w:rsidP="00317401">
      <w:pPr>
        <w:spacing w:after="120"/>
        <w:jc w:val="both"/>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 xml:space="preserve">Sur les pages suivantes, nous vous invitons à détailler </w:t>
      </w:r>
      <w:r w:rsidRPr="00014ECE">
        <w:rPr>
          <w:rFonts w:ascii="Calibri Light" w:hAnsi="Calibri Light" w:cs="Calibri Light"/>
          <w:color w:val="000000"/>
          <w:sz w:val="22"/>
          <w:szCs w:val="22"/>
          <w:u w:val="single"/>
          <w:lang w:val="fr-BE"/>
        </w:rPr>
        <w:t>clairement et concrètement</w:t>
      </w:r>
      <w:r w:rsidRPr="00014ECE">
        <w:rPr>
          <w:rFonts w:ascii="Calibri Light" w:hAnsi="Calibri Light" w:cs="Calibri Light"/>
          <w:color w:val="000000"/>
          <w:sz w:val="22"/>
          <w:szCs w:val="22"/>
          <w:lang w:val="fr-BE"/>
        </w:rPr>
        <w:t xml:space="preserve"> les </w:t>
      </w:r>
      <w:r w:rsidRPr="00014ECE">
        <w:rPr>
          <w:rFonts w:ascii="Calibri Light" w:hAnsi="Calibri Light" w:cs="Calibri Light"/>
          <w:color w:val="000000"/>
          <w:sz w:val="22"/>
          <w:szCs w:val="22"/>
          <w:u w:val="single"/>
          <w:lang w:val="fr-BE"/>
        </w:rPr>
        <w:t>fonctions pertinentes</w:t>
      </w:r>
      <w:r w:rsidRPr="00014ECE">
        <w:rPr>
          <w:rFonts w:ascii="Calibri Light" w:hAnsi="Calibri Light" w:cs="Calibri Light"/>
          <w:color w:val="000000"/>
          <w:sz w:val="22"/>
          <w:szCs w:val="22"/>
          <w:lang w:val="fr-BE"/>
        </w:rPr>
        <w:t xml:space="preserve"> qui nous permettent d'évaluer si votre expérience professionnelle répond aux conditions d’accès à la fonction postulée.</w:t>
      </w:r>
    </w:p>
    <w:p w14:paraId="066D13F0" w14:textId="77777777" w:rsidR="004E3D47" w:rsidRDefault="004E3D47" w:rsidP="004E3D47">
      <w:pPr>
        <w:spacing w:after="120"/>
        <w:jc w:val="both"/>
        <w:rPr>
          <w:rFonts w:ascii="Calibri Light" w:hAnsi="Calibri Light" w:cs="Calibri Light"/>
          <w:b/>
          <w:color w:val="000000"/>
          <w:sz w:val="22"/>
          <w:szCs w:val="22"/>
        </w:rPr>
      </w:pPr>
      <w:r>
        <w:rPr>
          <w:rFonts w:ascii="Calibri Light" w:hAnsi="Calibri Light" w:cs="Calibri Light"/>
          <w:b/>
          <w:color w:val="000000"/>
          <w:sz w:val="22"/>
          <w:szCs w:val="22"/>
        </w:rPr>
        <w:t xml:space="preserve">Indiquez les expériences pertinentes pour répondre </w:t>
      </w:r>
      <w:r>
        <w:rPr>
          <w:rFonts w:ascii="Calibri Light" w:hAnsi="Calibri Light" w:cs="Calibri Light"/>
          <w:b/>
          <w:color w:val="000000"/>
          <w:sz w:val="22"/>
          <w:szCs w:val="22"/>
          <w:u w:val="single"/>
        </w:rPr>
        <w:t>aux expériences et qualifications requises et souhaitées</w:t>
      </w:r>
      <w:r>
        <w:rPr>
          <w:rFonts w:ascii="Calibri Light" w:hAnsi="Calibri Light" w:cs="Calibri Light"/>
          <w:b/>
          <w:color w:val="000000"/>
          <w:sz w:val="22"/>
          <w:szCs w:val="22"/>
        </w:rPr>
        <w:t xml:space="preserve"> du profil (nombre d'années requis, tâches, ...). </w:t>
      </w:r>
    </w:p>
    <w:p w14:paraId="21A28035" w14:textId="77777777" w:rsidR="004E3D47" w:rsidRDefault="004E3D47" w:rsidP="004E3D47">
      <w:pPr>
        <w:spacing w:after="120"/>
        <w:jc w:val="both"/>
        <w:rPr>
          <w:rFonts w:ascii="Calibri Light" w:hAnsi="Calibri Light" w:cs="Calibri Light"/>
          <w:b/>
          <w:color w:val="000000"/>
          <w:sz w:val="22"/>
          <w:szCs w:val="22"/>
        </w:rPr>
      </w:pPr>
      <w:r>
        <w:rPr>
          <w:rFonts w:ascii="Calibri Light" w:hAnsi="Calibri Light" w:cs="Calibri Light"/>
          <w:b/>
          <w:color w:val="000000"/>
          <w:sz w:val="22"/>
          <w:szCs w:val="22"/>
        </w:rPr>
        <w:t>Veillez à faire ressortir clairement en quoi les expériences décrites répondent aux critères requis, aux atouts spécifiés et aux compétences du profil de fonction.</w:t>
      </w:r>
    </w:p>
    <w:p w14:paraId="2B2F5292" w14:textId="5C8E70C2" w:rsidR="001B44A2" w:rsidRPr="00014ECE" w:rsidRDefault="00DB078C" w:rsidP="00DB078C">
      <w:pPr>
        <w:autoSpaceDE w:val="0"/>
        <w:autoSpaceDN w:val="0"/>
        <w:adjustRightInd w:val="0"/>
        <w:spacing w:before="240" w:after="240" w:line="360" w:lineRule="auto"/>
        <w:rPr>
          <w:rFonts w:ascii="Calibri Light" w:hAnsi="Calibri Light" w:cs="Calibri Light"/>
          <w:color w:val="000000"/>
          <w:sz w:val="22"/>
          <w:szCs w:val="22"/>
          <w:lang w:val="fr-BE"/>
        </w:rPr>
        <w:sectPr w:rsidR="001B44A2" w:rsidRPr="00014ECE" w:rsidSect="00287F37">
          <w:pgSz w:w="11906" w:h="16838" w:code="9"/>
          <w:pgMar w:top="1276" w:right="1418" w:bottom="0" w:left="1418" w:header="0" w:footer="0" w:gutter="0"/>
          <w:cols w:space="708"/>
          <w:docGrid w:linePitch="360"/>
        </w:sectPr>
      </w:pPr>
      <w:r w:rsidRPr="00014ECE">
        <w:rPr>
          <w:rFonts w:ascii="Calibri Light" w:hAnsi="Calibri Light" w:cs="Calibri Light"/>
          <w:color w:val="000000"/>
          <w:sz w:val="22"/>
          <w:szCs w:val="22"/>
          <w:lang w:val="fr-BE"/>
        </w:rPr>
        <w:t>Les cadres sont à dupliquer autant de fois que d'expériences professionnelles pertinentes distinctes.</w:t>
      </w:r>
    </w:p>
    <w:p w14:paraId="30A3FC76" w14:textId="40DA94EB" w:rsidR="00317401" w:rsidRPr="00014ECE" w:rsidRDefault="002255EC" w:rsidP="002255EC">
      <w:pPr>
        <w:autoSpaceDE w:val="0"/>
        <w:autoSpaceDN w:val="0"/>
        <w:adjustRightInd w:val="0"/>
        <w:spacing w:before="240" w:line="360" w:lineRule="auto"/>
        <w:rPr>
          <w:rFonts w:ascii="Calibri Light" w:hAnsi="Calibri Light" w:cs="Calibri Light"/>
          <w:lang w:val="fr-BE"/>
        </w:rPr>
      </w:pPr>
      <w:r w:rsidRPr="00014ECE">
        <w:rPr>
          <w:rFonts w:ascii="Calibri Light" w:hAnsi="Calibri Light" w:cs="Calibri Light"/>
          <w:smallCaps/>
          <w:lang w:val="fr-BE"/>
        </w:rPr>
        <w:t xml:space="preserve">Fonction 1 </w:t>
      </w:r>
      <w:r w:rsidR="00B70196">
        <w:rPr>
          <w:rFonts w:ascii="Calibri Light" w:hAnsi="Calibri Light" w:cs="Calibri Light"/>
          <w:smallCaps/>
          <w:lang w:val="fr-BE"/>
        </w:rPr>
        <w:t>–</w:t>
      </w:r>
      <w:r w:rsidRPr="00014ECE">
        <w:rPr>
          <w:rFonts w:ascii="Calibri Light" w:hAnsi="Calibri Light" w:cs="Calibri Light"/>
          <w:smallCaps/>
          <w:lang w:val="fr-BE"/>
        </w:rPr>
        <w:t xml:space="preserve"> </w:t>
      </w:r>
      <w:r w:rsidR="00B70196" w:rsidRPr="00B70196">
        <w:rPr>
          <w:rFonts w:ascii="Calibri Light" w:hAnsi="Calibri Light" w:cs="Calibri Light"/>
          <w:b/>
          <w:smallCaps/>
          <w:lang w:val="fr-BE"/>
        </w:rPr>
        <w:t>Indiquer le n</w:t>
      </w:r>
      <w:r w:rsidR="00C76FAC" w:rsidRPr="00B70196">
        <w:rPr>
          <w:rFonts w:ascii="Calibri Light" w:hAnsi="Calibri Light" w:cs="Calibri Light"/>
          <w:b/>
          <w:smallCaps/>
          <w:lang w:val="fr-BE"/>
        </w:rPr>
        <w:t>om de la fonction</w:t>
      </w:r>
      <w:r w:rsidR="00C76FAC" w:rsidRPr="00B70196">
        <w:rPr>
          <w:rFonts w:ascii="Calibri Light" w:hAnsi="Calibri Light" w:cs="Calibri Light"/>
          <w:lang w:val="fr-BE"/>
        </w:rPr>
        <w:t xml:space="preserve"> </w:t>
      </w:r>
      <w:r w:rsidR="00C76FAC" w:rsidRPr="00B70196">
        <w:rPr>
          <w:rFonts w:ascii="Calibri Light" w:hAnsi="Calibri Light" w:cs="Calibri Light"/>
          <w:sz w:val="20"/>
          <w:lang w:val="fr-BE"/>
        </w:rPr>
        <w:t>(</w:t>
      </w:r>
      <w:r w:rsidR="00C76FAC" w:rsidRPr="00B70196">
        <w:rPr>
          <w:rFonts w:ascii="Calibri Light" w:hAnsi="Calibri Light" w:cs="Calibri Light"/>
          <w:i/>
          <w:sz w:val="20"/>
          <w:lang w:val="fr-BE"/>
        </w:rPr>
        <w:t>Exemple : professeur(e) de mathématique en</w:t>
      </w:r>
      <w:r w:rsidR="00AA1D45" w:rsidRPr="00B70196">
        <w:rPr>
          <w:rFonts w:ascii="Calibri Light" w:hAnsi="Calibri Light" w:cs="Calibri Light"/>
          <w:i/>
          <w:sz w:val="20"/>
          <w:lang w:val="fr-BE"/>
        </w:rPr>
        <w:t xml:space="preserve"> 3</w:t>
      </w:r>
      <w:r w:rsidR="00C76FAC" w:rsidRPr="00B70196">
        <w:rPr>
          <w:rFonts w:ascii="Calibri Light" w:hAnsi="Calibri Light" w:cs="Calibri Light"/>
          <w:i/>
          <w:sz w:val="20"/>
          <w:vertAlign w:val="superscript"/>
          <w:lang w:val="fr-BE"/>
        </w:rPr>
        <w:t>ème</w:t>
      </w:r>
      <w:r w:rsidR="00C76FAC" w:rsidRPr="00B70196">
        <w:rPr>
          <w:rFonts w:ascii="Calibri Light" w:hAnsi="Calibri Light" w:cs="Calibri Light"/>
          <w:i/>
          <w:sz w:val="20"/>
          <w:lang w:val="fr-BE"/>
        </w:rPr>
        <w:t xml:space="preserve"> année</w:t>
      </w:r>
      <w:r w:rsidR="00C76FAC" w:rsidRPr="00B70196">
        <w:rPr>
          <w:rFonts w:ascii="Calibri Light" w:hAnsi="Calibri Light" w:cs="Calibri Light"/>
          <w:sz w:val="20"/>
          <w:lang w:val="fr-BE"/>
        </w:rPr>
        <w:t>)</w:t>
      </w:r>
    </w:p>
    <w:tbl>
      <w:tblPr>
        <w:tblStyle w:val="Grilledutableau"/>
        <w:tblW w:w="0" w:type="auto"/>
        <w:tblLook w:val="04A0" w:firstRow="1" w:lastRow="0" w:firstColumn="1" w:lastColumn="0" w:noHBand="0" w:noVBand="1"/>
      </w:tblPr>
      <w:tblGrid>
        <w:gridCol w:w="846"/>
        <w:gridCol w:w="2551"/>
        <w:gridCol w:w="1133"/>
        <w:gridCol w:w="852"/>
        <w:gridCol w:w="3678"/>
      </w:tblGrid>
      <w:tr w:rsidR="00AA1D45" w:rsidRPr="00014ECE" w14:paraId="6785A46C" w14:textId="77777777" w:rsidTr="00AA1D45">
        <w:tc>
          <w:tcPr>
            <w:tcW w:w="3397" w:type="dxa"/>
            <w:gridSpan w:val="2"/>
            <w:tcBorders>
              <w:top w:val="dotted" w:sz="4" w:space="0" w:color="auto"/>
              <w:left w:val="dotted" w:sz="4" w:space="0" w:color="auto"/>
              <w:bottom w:val="dotted" w:sz="4" w:space="0" w:color="auto"/>
              <w:right w:val="dotted" w:sz="4" w:space="0" w:color="auto"/>
            </w:tcBorders>
            <w:shd w:val="clear" w:color="auto" w:fill="DBE5F1" w:themeFill="accent1" w:themeFillTint="33"/>
          </w:tcPr>
          <w:p w14:paraId="1603D5F7" w14:textId="6CE73571" w:rsidR="00AA1D45" w:rsidRPr="00014ECE" w:rsidRDefault="00AA1D45" w:rsidP="00AA1D45">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Nom de l‘établissement :</w:t>
            </w:r>
          </w:p>
        </w:tc>
        <w:tc>
          <w:tcPr>
            <w:tcW w:w="5663" w:type="dxa"/>
            <w:gridSpan w:val="3"/>
            <w:tcBorders>
              <w:top w:val="dotted" w:sz="4" w:space="0" w:color="auto"/>
              <w:left w:val="dotted" w:sz="4" w:space="0" w:color="auto"/>
              <w:bottom w:val="dotted" w:sz="4" w:space="0" w:color="auto"/>
              <w:right w:val="dotted" w:sz="4" w:space="0" w:color="auto"/>
            </w:tcBorders>
          </w:tcPr>
          <w:p w14:paraId="2C34253F" w14:textId="77777777" w:rsidR="00AA1D45" w:rsidRPr="00014ECE" w:rsidRDefault="00AA1D45" w:rsidP="00AA1D45">
            <w:pPr>
              <w:autoSpaceDE w:val="0"/>
              <w:autoSpaceDN w:val="0"/>
              <w:adjustRightInd w:val="0"/>
              <w:spacing w:before="120" w:after="120"/>
              <w:rPr>
                <w:rFonts w:ascii="Calibri Light" w:hAnsi="Calibri Light" w:cs="Calibri Light"/>
                <w:color w:val="000000"/>
                <w:sz w:val="22"/>
                <w:szCs w:val="22"/>
                <w:lang w:val="fr-BE"/>
              </w:rPr>
            </w:pPr>
          </w:p>
        </w:tc>
      </w:tr>
      <w:tr w:rsidR="00AA1D45" w:rsidRPr="00014ECE" w14:paraId="470BC72C" w14:textId="77777777" w:rsidTr="00AA1D45">
        <w:tc>
          <w:tcPr>
            <w:tcW w:w="3397" w:type="dxa"/>
            <w:gridSpan w:val="2"/>
            <w:tcBorders>
              <w:top w:val="dotted" w:sz="4" w:space="0" w:color="auto"/>
              <w:left w:val="dotted" w:sz="4" w:space="0" w:color="auto"/>
              <w:bottom w:val="dotted" w:sz="4" w:space="0" w:color="auto"/>
              <w:right w:val="dotted" w:sz="4" w:space="0" w:color="auto"/>
            </w:tcBorders>
            <w:shd w:val="clear" w:color="auto" w:fill="DBE5F1" w:themeFill="accent1" w:themeFillTint="33"/>
          </w:tcPr>
          <w:p w14:paraId="0D01A877" w14:textId="2AB949E8" w:rsidR="00AA1D45" w:rsidRPr="00014ECE" w:rsidRDefault="00AA1D45" w:rsidP="00AA1D45">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 xml:space="preserve">Adresse : </w:t>
            </w:r>
          </w:p>
        </w:tc>
        <w:tc>
          <w:tcPr>
            <w:tcW w:w="5663" w:type="dxa"/>
            <w:gridSpan w:val="3"/>
            <w:tcBorders>
              <w:top w:val="dotted" w:sz="4" w:space="0" w:color="auto"/>
              <w:left w:val="dotted" w:sz="4" w:space="0" w:color="auto"/>
              <w:bottom w:val="dotted" w:sz="4" w:space="0" w:color="auto"/>
              <w:right w:val="dotted" w:sz="4" w:space="0" w:color="auto"/>
            </w:tcBorders>
          </w:tcPr>
          <w:p w14:paraId="13A89FEB" w14:textId="77777777" w:rsidR="00AA1D45" w:rsidRPr="00014ECE" w:rsidRDefault="00AA1D45" w:rsidP="00AA1D45">
            <w:pPr>
              <w:autoSpaceDE w:val="0"/>
              <w:autoSpaceDN w:val="0"/>
              <w:adjustRightInd w:val="0"/>
              <w:spacing w:before="120" w:after="120"/>
              <w:rPr>
                <w:rFonts w:ascii="Calibri Light" w:hAnsi="Calibri Light" w:cs="Calibri Light"/>
                <w:color w:val="000000"/>
                <w:sz w:val="22"/>
                <w:szCs w:val="22"/>
                <w:lang w:val="fr-BE"/>
              </w:rPr>
            </w:pPr>
          </w:p>
        </w:tc>
      </w:tr>
      <w:tr w:rsidR="00AA1D45" w:rsidRPr="00014ECE" w14:paraId="29D60D60" w14:textId="77777777" w:rsidTr="00AA1D45">
        <w:tc>
          <w:tcPr>
            <w:tcW w:w="846" w:type="dxa"/>
            <w:tcBorders>
              <w:top w:val="dotted" w:sz="4" w:space="0" w:color="auto"/>
              <w:left w:val="dotted" w:sz="4" w:space="0" w:color="auto"/>
              <w:bottom w:val="dotted" w:sz="4" w:space="0" w:color="auto"/>
              <w:right w:val="dotted" w:sz="4" w:space="0" w:color="auto"/>
            </w:tcBorders>
            <w:shd w:val="clear" w:color="auto" w:fill="DBE5F1" w:themeFill="accent1" w:themeFillTint="33"/>
          </w:tcPr>
          <w:p w14:paraId="6DCBB7DF" w14:textId="77777777" w:rsidR="00AA1D45" w:rsidRPr="00014ECE" w:rsidRDefault="00AA1D45" w:rsidP="00AA1D45">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Du :</w:t>
            </w:r>
          </w:p>
        </w:tc>
        <w:sdt>
          <w:sdtPr>
            <w:rPr>
              <w:rFonts w:ascii="Calibri Light" w:hAnsi="Calibri Light" w:cs="Calibri Light"/>
              <w:color w:val="808080" w:themeColor="background1" w:themeShade="80"/>
              <w:sz w:val="22"/>
              <w:szCs w:val="22"/>
              <w:lang w:val="fr-BE"/>
            </w:rPr>
            <w:id w:val="-1178425542"/>
            <w:placeholder>
              <w:docPart w:val="60A181E83FB7404FB66CEE0D6D0AC26B"/>
            </w:placeholder>
            <w:date>
              <w:dateFormat w:val="dd-MM-yyyy"/>
              <w:lid w:val="fr-BE"/>
              <w:storeMappedDataAs w:val="dateTime"/>
              <w:calendar w:val="gregorian"/>
            </w:date>
          </w:sdtPr>
          <w:sdtEndPr/>
          <w:sdtContent>
            <w:tc>
              <w:tcPr>
                <w:tcW w:w="3684" w:type="dxa"/>
                <w:gridSpan w:val="2"/>
                <w:tcBorders>
                  <w:top w:val="dotted" w:sz="4" w:space="0" w:color="auto"/>
                  <w:left w:val="dotted" w:sz="4" w:space="0" w:color="auto"/>
                  <w:bottom w:val="dotted" w:sz="4" w:space="0" w:color="auto"/>
                  <w:right w:val="dotted" w:sz="4" w:space="0" w:color="auto"/>
                </w:tcBorders>
              </w:tcPr>
              <w:p w14:paraId="29E4C3CB" w14:textId="58C08086" w:rsidR="00AA1D45" w:rsidRPr="00014ECE" w:rsidRDefault="008C70C8" w:rsidP="00AA1D45">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808080" w:themeColor="background1" w:themeShade="80"/>
                    <w:sz w:val="22"/>
                    <w:szCs w:val="22"/>
                    <w:lang w:val="fr-BE"/>
                  </w:rPr>
                  <w:t>Sélectionnez.</w:t>
                </w:r>
              </w:p>
            </w:tc>
          </w:sdtContent>
        </w:sdt>
        <w:tc>
          <w:tcPr>
            <w:tcW w:w="852" w:type="dxa"/>
            <w:tcBorders>
              <w:top w:val="dotted" w:sz="4" w:space="0" w:color="auto"/>
              <w:left w:val="dotted" w:sz="4" w:space="0" w:color="auto"/>
              <w:bottom w:val="dotted" w:sz="4" w:space="0" w:color="auto"/>
              <w:right w:val="dotted" w:sz="4" w:space="0" w:color="auto"/>
            </w:tcBorders>
            <w:shd w:val="clear" w:color="auto" w:fill="DBE5F1" w:themeFill="accent1" w:themeFillTint="33"/>
          </w:tcPr>
          <w:p w14:paraId="3124962B" w14:textId="77777777" w:rsidR="00AA1D45" w:rsidRPr="00014ECE" w:rsidRDefault="00AA1D45" w:rsidP="00AA1D45">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 xml:space="preserve">Au : </w:t>
            </w:r>
          </w:p>
        </w:tc>
        <w:sdt>
          <w:sdtPr>
            <w:rPr>
              <w:rFonts w:ascii="Calibri Light" w:hAnsi="Calibri Light" w:cs="Calibri Light"/>
              <w:color w:val="808080" w:themeColor="background1" w:themeShade="80"/>
              <w:sz w:val="22"/>
              <w:szCs w:val="22"/>
              <w:lang w:val="fr-BE"/>
            </w:rPr>
            <w:id w:val="1065991269"/>
            <w:placeholder>
              <w:docPart w:val="C0DDF6F5C0DE496DA8EECB1E7A260B69"/>
            </w:placeholder>
            <w:date>
              <w:dateFormat w:val="dd-MM-yyyy"/>
              <w:lid w:val="fr-BE"/>
              <w:storeMappedDataAs w:val="dateTime"/>
              <w:calendar w:val="gregorian"/>
            </w:date>
          </w:sdtPr>
          <w:sdtEndPr/>
          <w:sdtContent>
            <w:tc>
              <w:tcPr>
                <w:tcW w:w="3678" w:type="dxa"/>
                <w:tcBorders>
                  <w:top w:val="dotted" w:sz="4" w:space="0" w:color="auto"/>
                  <w:left w:val="dotted" w:sz="4" w:space="0" w:color="auto"/>
                  <w:bottom w:val="dotted" w:sz="4" w:space="0" w:color="auto"/>
                  <w:right w:val="dotted" w:sz="4" w:space="0" w:color="auto"/>
                </w:tcBorders>
              </w:tcPr>
              <w:p w14:paraId="4838104C" w14:textId="6A9417EB" w:rsidR="00AA1D45" w:rsidRPr="00014ECE" w:rsidRDefault="008C70C8" w:rsidP="00AA1D45">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808080" w:themeColor="background1" w:themeShade="80"/>
                    <w:sz w:val="22"/>
                    <w:szCs w:val="22"/>
                    <w:lang w:val="fr-BE"/>
                  </w:rPr>
                  <w:t>Sélectionnez.</w:t>
                </w:r>
              </w:p>
            </w:tc>
          </w:sdtContent>
        </w:sdt>
      </w:tr>
      <w:tr w:rsidR="00AA1D45" w:rsidRPr="00014ECE" w14:paraId="585A06A4" w14:textId="77777777" w:rsidTr="00AA1D45">
        <w:tc>
          <w:tcPr>
            <w:tcW w:w="9060" w:type="dxa"/>
            <w:gridSpan w:val="5"/>
            <w:tcBorders>
              <w:top w:val="dotted" w:sz="4" w:space="0" w:color="auto"/>
              <w:left w:val="dotted" w:sz="4" w:space="0" w:color="auto"/>
              <w:bottom w:val="dotted" w:sz="4" w:space="0" w:color="auto"/>
              <w:right w:val="dotted" w:sz="4" w:space="0" w:color="auto"/>
            </w:tcBorders>
            <w:shd w:val="clear" w:color="auto" w:fill="DBE5F1" w:themeFill="accent1" w:themeFillTint="33"/>
          </w:tcPr>
          <w:p w14:paraId="10599948" w14:textId="78942D2C" w:rsidR="00AA1D45" w:rsidRPr="00014ECE" w:rsidRDefault="00AA1D45" w:rsidP="00AA1D45">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Décrivez vos tâches dans la fonction :</w:t>
            </w:r>
          </w:p>
        </w:tc>
      </w:tr>
      <w:tr w:rsidR="00AA1D45" w:rsidRPr="00014ECE" w14:paraId="44A91A31" w14:textId="77777777" w:rsidTr="00AA1D45">
        <w:tc>
          <w:tcPr>
            <w:tcW w:w="9060" w:type="dxa"/>
            <w:gridSpan w:val="5"/>
            <w:tcBorders>
              <w:top w:val="dotted" w:sz="4" w:space="0" w:color="auto"/>
              <w:left w:val="dotted" w:sz="4" w:space="0" w:color="auto"/>
              <w:bottom w:val="dotted" w:sz="4" w:space="0" w:color="auto"/>
              <w:right w:val="dotted" w:sz="4" w:space="0" w:color="auto"/>
            </w:tcBorders>
          </w:tcPr>
          <w:p w14:paraId="7CFA27C8" w14:textId="77777777" w:rsidR="00AA1D45" w:rsidRPr="00014ECE" w:rsidRDefault="00AA1D45" w:rsidP="00AA1D45">
            <w:pPr>
              <w:autoSpaceDE w:val="0"/>
              <w:autoSpaceDN w:val="0"/>
              <w:adjustRightInd w:val="0"/>
              <w:spacing w:before="120" w:after="120"/>
              <w:rPr>
                <w:rFonts w:ascii="Calibri Light" w:hAnsi="Calibri Light" w:cs="Calibri Light"/>
                <w:color w:val="000000"/>
                <w:sz w:val="22"/>
                <w:szCs w:val="22"/>
                <w:lang w:val="fr-BE"/>
              </w:rPr>
            </w:pPr>
          </w:p>
          <w:p w14:paraId="23D52E0D" w14:textId="77777777" w:rsidR="00AA1D45" w:rsidRPr="00014ECE" w:rsidRDefault="00AA1D45" w:rsidP="00AA1D45">
            <w:pPr>
              <w:autoSpaceDE w:val="0"/>
              <w:autoSpaceDN w:val="0"/>
              <w:adjustRightInd w:val="0"/>
              <w:spacing w:before="120" w:after="120"/>
              <w:rPr>
                <w:rFonts w:ascii="Calibri Light" w:hAnsi="Calibri Light" w:cs="Calibri Light"/>
                <w:color w:val="000000"/>
                <w:sz w:val="22"/>
                <w:szCs w:val="22"/>
                <w:lang w:val="fr-BE"/>
              </w:rPr>
            </w:pPr>
          </w:p>
          <w:p w14:paraId="44546F15" w14:textId="77777777" w:rsidR="00AA1D45" w:rsidRPr="00014ECE" w:rsidRDefault="00AA1D45" w:rsidP="00AA1D45">
            <w:pPr>
              <w:autoSpaceDE w:val="0"/>
              <w:autoSpaceDN w:val="0"/>
              <w:adjustRightInd w:val="0"/>
              <w:spacing w:before="120" w:after="120"/>
              <w:rPr>
                <w:rFonts w:ascii="Calibri Light" w:hAnsi="Calibri Light" w:cs="Calibri Light"/>
                <w:color w:val="000000"/>
                <w:sz w:val="22"/>
                <w:szCs w:val="22"/>
                <w:lang w:val="fr-BE"/>
              </w:rPr>
            </w:pPr>
          </w:p>
          <w:p w14:paraId="7636419B" w14:textId="77777777" w:rsidR="00AA1D45" w:rsidRPr="00014ECE" w:rsidRDefault="00AA1D45" w:rsidP="00AA1D45">
            <w:pPr>
              <w:autoSpaceDE w:val="0"/>
              <w:autoSpaceDN w:val="0"/>
              <w:adjustRightInd w:val="0"/>
              <w:spacing w:before="120" w:after="120"/>
              <w:rPr>
                <w:rFonts w:ascii="Calibri Light" w:hAnsi="Calibri Light" w:cs="Calibri Light"/>
                <w:color w:val="000000"/>
                <w:sz w:val="22"/>
                <w:szCs w:val="22"/>
                <w:lang w:val="fr-BE"/>
              </w:rPr>
            </w:pPr>
          </w:p>
          <w:p w14:paraId="1A7FD45E" w14:textId="77777777" w:rsidR="00AA1D45" w:rsidRPr="00014ECE" w:rsidRDefault="00AA1D45" w:rsidP="00AA1D45">
            <w:pPr>
              <w:autoSpaceDE w:val="0"/>
              <w:autoSpaceDN w:val="0"/>
              <w:adjustRightInd w:val="0"/>
              <w:spacing w:before="120" w:after="120"/>
              <w:rPr>
                <w:rFonts w:ascii="Calibri Light" w:hAnsi="Calibri Light" w:cs="Calibri Light"/>
                <w:color w:val="000000"/>
                <w:sz w:val="22"/>
                <w:szCs w:val="22"/>
                <w:lang w:val="fr-BE"/>
              </w:rPr>
            </w:pPr>
          </w:p>
          <w:p w14:paraId="0325BCB8" w14:textId="77777777" w:rsidR="002255EC" w:rsidRPr="00014ECE" w:rsidRDefault="002255EC" w:rsidP="00AA1D45">
            <w:pPr>
              <w:autoSpaceDE w:val="0"/>
              <w:autoSpaceDN w:val="0"/>
              <w:adjustRightInd w:val="0"/>
              <w:spacing w:before="120" w:after="120"/>
              <w:rPr>
                <w:rFonts w:ascii="Calibri Light" w:hAnsi="Calibri Light" w:cs="Calibri Light"/>
                <w:color w:val="000000"/>
                <w:sz w:val="22"/>
                <w:szCs w:val="22"/>
                <w:lang w:val="fr-BE"/>
              </w:rPr>
            </w:pPr>
          </w:p>
          <w:p w14:paraId="59C59CCF" w14:textId="77777777" w:rsidR="002255EC" w:rsidRPr="00014ECE" w:rsidRDefault="002255EC" w:rsidP="00AA1D45">
            <w:pPr>
              <w:autoSpaceDE w:val="0"/>
              <w:autoSpaceDN w:val="0"/>
              <w:adjustRightInd w:val="0"/>
              <w:spacing w:before="120" w:after="120"/>
              <w:rPr>
                <w:rFonts w:ascii="Calibri Light" w:hAnsi="Calibri Light" w:cs="Calibri Light"/>
                <w:color w:val="000000"/>
                <w:sz w:val="22"/>
                <w:szCs w:val="22"/>
                <w:lang w:val="fr-BE"/>
              </w:rPr>
            </w:pPr>
          </w:p>
          <w:p w14:paraId="0D1D935C" w14:textId="77777777" w:rsidR="002255EC" w:rsidRPr="00014ECE" w:rsidRDefault="002255EC" w:rsidP="00AA1D45">
            <w:pPr>
              <w:autoSpaceDE w:val="0"/>
              <w:autoSpaceDN w:val="0"/>
              <w:adjustRightInd w:val="0"/>
              <w:spacing w:before="120" w:after="120"/>
              <w:rPr>
                <w:rFonts w:ascii="Calibri Light" w:hAnsi="Calibri Light" w:cs="Calibri Light"/>
                <w:color w:val="000000"/>
                <w:sz w:val="22"/>
                <w:szCs w:val="22"/>
                <w:lang w:val="fr-BE"/>
              </w:rPr>
            </w:pPr>
          </w:p>
          <w:p w14:paraId="42AAF8F4" w14:textId="77777777" w:rsidR="002255EC" w:rsidRPr="00014ECE" w:rsidRDefault="002255EC" w:rsidP="00AA1D45">
            <w:pPr>
              <w:autoSpaceDE w:val="0"/>
              <w:autoSpaceDN w:val="0"/>
              <w:adjustRightInd w:val="0"/>
              <w:spacing w:before="120" w:after="120"/>
              <w:rPr>
                <w:rFonts w:ascii="Calibri Light" w:hAnsi="Calibri Light" w:cs="Calibri Light"/>
                <w:color w:val="000000"/>
                <w:sz w:val="22"/>
                <w:szCs w:val="22"/>
                <w:lang w:val="fr-BE"/>
              </w:rPr>
            </w:pPr>
          </w:p>
          <w:p w14:paraId="479F4865" w14:textId="77777777" w:rsidR="00AA1D45" w:rsidRPr="00014ECE" w:rsidRDefault="00AA1D45" w:rsidP="00AA1D45">
            <w:pPr>
              <w:autoSpaceDE w:val="0"/>
              <w:autoSpaceDN w:val="0"/>
              <w:adjustRightInd w:val="0"/>
              <w:spacing w:before="120" w:after="120"/>
              <w:rPr>
                <w:rFonts w:ascii="Calibri Light" w:hAnsi="Calibri Light" w:cs="Calibri Light"/>
                <w:color w:val="000000"/>
                <w:sz w:val="22"/>
                <w:szCs w:val="22"/>
                <w:lang w:val="fr-BE"/>
              </w:rPr>
            </w:pPr>
          </w:p>
        </w:tc>
      </w:tr>
    </w:tbl>
    <w:p w14:paraId="5281CDF8" w14:textId="3063F646" w:rsidR="002255EC" w:rsidRPr="00014ECE" w:rsidRDefault="002255EC" w:rsidP="002255EC">
      <w:pPr>
        <w:autoSpaceDE w:val="0"/>
        <w:autoSpaceDN w:val="0"/>
        <w:adjustRightInd w:val="0"/>
        <w:spacing w:before="240" w:line="360" w:lineRule="auto"/>
        <w:rPr>
          <w:rFonts w:ascii="Calibri Light" w:hAnsi="Calibri Light" w:cs="Calibri Light"/>
          <w:lang w:val="fr-BE"/>
        </w:rPr>
      </w:pPr>
      <w:r w:rsidRPr="00014ECE">
        <w:rPr>
          <w:rFonts w:ascii="Calibri Light" w:hAnsi="Calibri Light" w:cs="Calibri Light"/>
          <w:smallCaps/>
          <w:lang w:val="fr-BE"/>
        </w:rPr>
        <w:t xml:space="preserve">Fonction 2 - </w:t>
      </w:r>
      <w:r w:rsidR="00A33BB2" w:rsidRPr="00B70196">
        <w:rPr>
          <w:rFonts w:ascii="Calibri Light" w:hAnsi="Calibri Light" w:cs="Calibri Light"/>
          <w:b/>
          <w:smallCaps/>
          <w:lang w:val="fr-BE"/>
        </w:rPr>
        <w:t>Indiquer le nom de la fonction</w:t>
      </w:r>
    </w:p>
    <w:tbl>
      <w:tblPr>
        <w:tblStyle w:val="Grilledutableau"/>
        <w:tblW w:w="0" w:type="auto"/>
        <w:tblLook w:val="04A0" w:firstRow="1" w:lastRow="0" w:firstColumn="1" w:lastColumn="0" w:noHBand="0" w:noVBand="1"/>
      </w:tblPr>
      <w:tblGrid>
        <w:gridCol w:w="846"/>
        <w:gridCol w:w="2551"/>
        <w:gridCol w:w="1133"/>
        <w:gridCol w:w="852"/>
        <w:gridCol w:w="3678"/>
      </w:tblGrid>
      <w:tr w:rsidR="002255EC" w:rsidRPr="00014ECE" w14:paraId="40B0AB4B" w14:textId="77777777" w:rsidTr="00A45F2C">
        <w:tc>
          <w:tcPr>
            <w:tcW w:w="3397" w:type="dxa"/>
            <w:gridSpan w:val="2"/>
            <w:tcBorders>
              <w:top w:val="dotted" w:sz="4" w:space="0" w:color="auto"/>
              <w:left w:val="dotted" w:sz="4" w:space="0" w:color="auto"/>
              <w:bottom w:val="dotted" w:sz="4" w:space="0" w:color="auto"/>
              <w:right w:val="dotted" w:sz="4" w:space="0" w:color="auto"/>
            </w:tcBorders>
            <w:shd w:val="clear" w:color="auto" w:fill="DBE5F1" w:themeFill="accent1" w:themeFillTint="33"/>
          </w:tcPr>
          <w:p w14:paraId="58C78134" w14:textId="77777777" w:rsidR="002255EC" w:rsidRPr="00014ECE" w:rsidRDefault="002255EC" w:rsidP="00A45F2C">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Nom de l‘établissement :</w:t>
            </w:r>
          </w:p>
        </w:tc>
        <w:tc>
          <w:tcPr>
            <w:tcW w:w="5663" w:type="dxa"/>
            <w:gridSpan w:val="3"/>
            <w:tcBorders>
              <w:top w:val="dotted" w:sz="4" w:space="0" w:color="auto"/>
              <w:left w:val="dotted" w:sz="4" w:space="0" w:color="auto"/>
              <w:bottom w:val="dotted" w:sz="4" w:space="0" w:color="auto"/>
              <w:right w:val="dotted" w:sz="4" w:space="0" w:color="auto"/>
            </w:tcBorders>
          </w:tcPr>
          <w:p w14:paraId="78B4871F" w14:textId="77777777" w:rsidR="002255EC" w:rsidRPr="00014ECE" w:rsidRDefault="002255EC" w:rsidP="00A45F2C">
            <w:pPr>
              <w:autoSpaceDE w:val="0"/>
              <w:autoSpaceDN w:val="0"/>
              <w:adjustRightInd w:val="0"/>
              <w:spacing w:before="120" w:after="120"/>
              <w:rPr>
                <w:rFonts w:ascii="Calibri Light" w:hAnsi="Calibri Light" w:cs="Calibri Light"/>
                <w:color w:val="000000"/>
                <w:sz w:val="22"/>
                <w:szCs w:val="22"/>
                <w:lang w:val="fr-BE"/>
              </w:rPr>
            </w:pPr>
          </w:p>
        </w:tc>
      </w:tr>
      <w:tr w:rsidR="002255EC" w:rsidRPr="00014ECE" w14:paraId="228DDBB8" w14:textId="77777777" w:rsidTr="00A45F2C">
        <w:tc>
          <w:tcPr>
            <w:tcW w:w="3397" w:type="dxa"/>
            <w:gridSpan w:val="2"/>
            <w:tcBorders>
              <w:top w:val="dotted" w:sz="4" w:space="0" w:color="auto"/>
              <w:left w:val="dotted" w:sz="4" w:space="0" w:color="auto"/>
              <w:bottom w:val="dotted" w:sz="4" w:space="0" w:color="auto"/>
              <w:right w:val="dotted" w:sz="4" w:space="0" w:color="auto"/>
            </w:tcBorders>
            <w:shd w:val="clear" w:color="auto" w:fill="DBE5F1" w:themeFill="accent1" w:themeFillTint="33"/>
          </w:tcPr>
          <w:p w14:paraId="54A83FFA" w14:textId="77777777" w:rsidR="002255EC" w:rsidRPr="00014ECE" w:rsidRDefault="002255EC" w:rsidP="00A45F2C">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 xml:space="preserve">Adresse : </w:t>
            </w:r>
          </w:p>
        </w:tc>
        <w:tc>
          <w:tcPr>
            <w:tcW w:w="5663" w:type="dxa"/>
            <w:gridSpan w:val="3"/>
            <w:tcBorders>
              <w:top w:val="dotted" w:sz="4" w:space="0" w:color="auto"/>
              <w:left w:val="dotted" w:sz="4" w:space="0" w:color="auto"/>
              <w:bottom w:val="dotted" w:sz="4" w:space="0" w:color="auto"/>
              <w:right w:val="dotted" w:sz="4" w:space="0" w:color="auto"/>
            </w:tcBorders>
          </w:tcPr>
          <w:p w14:paraId="55AB2A98" w14:textId="77777777" w:rsidR="002255EC" w:rsidRPr="00014ECE" w:rsidRDefault="002255EC" w:rsidP="00A45F2C">
            <w:pPr>
              <w:autoSpaceDE w:val="0"/>
              <w:autoSpaceDN w:val="0"/>
              <w:adjustRightInd w:val="0"/>
              <w:spacing w:before="120" w:after="120"/>
              <w:rPr>
                <w:rFonts w:ascii="Calibri Light" w:hAnsi="Calibri Light" w:cs="Calibri Light"/>
                <w:color w:val="000000"/>
                <w:sz w:val="22"/>
                <w:szCs w:val="22"/>
                <w:lang w:val="fr-BE"/>
              </w:rPr>
            </w:pPr>
          </w:p>
        </w:tc>
      </w:tr>
      <w:tr w:rsidR="002255EC" w:rsidRPr="00014ECE" w14:paraId="79829122" w14:textId="77777777" w:rsidTr="00A45F2C">
        <w:tc>
          <w:tcPr>
            <w:tcW w:w="846" w:type="dxa"/>
            <w:tcBorders>
              <w:top w:val="dotted" w:sz="4" w:space="0" w:color="auto"/>
              <w:left w:val="dotted" w:sz="4" w:space="0" w:color="auto"/>
              <w:bottom w:val="dotted" w:sz="4" w:space="0" w:color="auto"/>
              <w:right w:val="dotted" w:sz="4" w:space="0" w:color="auto"/>
            </w:tcBorders>
            <w:shd w:val="clear" w:color="auto" w:fill="DBE5F1" w:themeFill="accent1" w:themeFillTint="33"/>
          </w:tcPr>
          <w:p w14:paraId="3732D4CC" w14:textId="77777777" w:rsidR="002255EC" w:rsidRPr="00014ECE" w:rsidRDefault="002255EC" w:rsidP="00A45F2C">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Du :</w:t>
            </w:r>
          </w:p>
        </w:tc>
        <w:sdt>
          <w:sdtPr>
            <w:rPr>
              <w:rFonts w:ascii="Calibri Light" w:hAnsi="Calibri Light" w:cs="Calibri Light"/>
              <w:color w:val="808080" w:themeColor="background1" w:themeShade="80"/>
              <w:sz w:val="22"/>
              <w:szCs w:val="22"/>
              <w:lang w:val="fr-BE"/>
            </w:rPr>
            <w:id w:val="-76904556"/>
            <w:placeholder>
              <w:docPart w:val="CEABA206E903432A9A055A19B9494EC2"/>
            </w:placeholder>
            <w:date>
              <w:dateFormat w:val="dd-MM-yyyy"/>
              <w:lid w:val="fr-BE"/>
              <w:storeMappedDataAs w:val="dateTime"/>
              <w:calendar w:val="gregorian"/>
            </w:date>
          </w:sdtPr>
          <w:sdtEndPr/>
          <w:sdtContent>
            <w:tc>
              <w:tcPr>
                <w:tcW w:w="3684" w:type="dxa"/>
                <w:gridSpan w:val="2"/>
                <w:tcBorders>
                  <w:top w:val="dotted" w:sz="4" w:space="0" w:color="auto"/>
                  <w:left w:val="dotted" w:sz="4" w:space="0" w:color="auto"/>
                  <w:bottom w:val="dotted" w:sz="4" w:space="0" w:color="auto"/>
                  <w:right w:val="dotted" w:sz="4" w:space="0" w:color="auto"/>
                </w:tcBorders>
              </w:tcPr>
              <w:p w14:paraId="341A5D5E" w14:textId="53EBA1C4" w:rsidR="002255EC" w:rsidRPr="00014ECE" w:rsidRDefault="008C70C8" w:rsidP="00A45F2C">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808080" w:themeColor="background1" w:themeShade="80"/>
                    <w:sz w:val="22"/>
                    <w:szCs w:val="22"/>
                    <w:lang w:val="fr-BE"/>
                  </w:rPr>
                  <w:t>Sélectionnez.</w:t>
                </w:r>
              </w:p>
            </w:tc>
          </w:sdtContent>
        </w:sdt>
        <w:tc>
          <w:tcPr>
            <w:tcW w:w="852" w:type="dxa"/>
            <w:tcBorders>
              <w:top w:val="dotted" w:sz="4" w:space="0" w:color="auto"/>
              <w:left w:val="dotted" w:sz="4" w:space="0" w:color="auto"/>
              <w:bottom w:val="dotted" w:sz="4" w:space="0" w:color="auto"/>
              <w:right w:val="dotted" w:sz="4" w:space="0" w:color="auto"/>
            </w:tcBorders>
            <w:shd w:val="clear" w:color="auto" w:fill="DBE5F1" w:themeFill="accent1" w:themeFillTint="33"/>
          </w:tcPr>
          <w:p w14:paraId="727CAF05" w14:textId="77777777" w:rsidR="002255EC" w:rsidRPr="00014ECE" w:rsidRDefault="002255EC" w:rsidP="00A45F2C">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 xml:space="preserve">Au : </w:t>
            </w:r>
          </w:p>
        </w:tc>
        <w:sdt>
          <w:sdtPr>
            <w:rPr>
              <w:rFonts w:ascii="Calibri Light" w:hAnsi="Calibri Light" w:cs="Calibri Light"/>
              <w:color w:val="808080" w:themeColor="background1" w:themeShade="80"/>
              <w:sz w:val="22"/>
              <w:szCs w:val="22"/>
              <w:lang w:val="fr-BE"/>
            </w:rPr>
            <w:id w:val="1766568260"/>
            <w:placeholder>
              <w:docPart w:val="AE24C06208A94F618331E71D0BFB1830"/>
            </w:placeholder>
            <w:date>
              <w:dateFormat w:val="dd-MM-yyyy"/>
              <w:lid w:val="fr-BE"/>
              <w:storeMappedDataAs w:val="dateTime"/>
              <w:calendar w:val="gregorian"/>
            </w:date>
          </w:sdtPr>
          <w:sdtEndPr/>
          <w:sdtContent>
            <w:tc>
              <w:tcPr>
                <w:tcW w:w="3678" w:type="dxa"/>
                <w:tcBorders>
                  <w:top w:val="dotted" w:sz="4" w:space="0" w:color="auto"/>
                  <w:left w:val="dotted" w:sz="4" w:space="0" w:color="auto"/>
                  <w:bottom w:val="dotted" w:sz="4" w:space="0" w:color="auto"/>
                  <w:right w:val="dotted" w:sz="4" w:space="0" w:color="auto"/>
                </w:tcBorders>
              </w:tcPr>
              <w:p w14:paraId="345344C9" w14:textId="7526F329" w:rsidR="002255EC" w:rsidRPr="00014ECE" w:rsidRDefault="008C70C8" w:rsidP="00A45F2C">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808080" w:themeColor="background1" w:themeShade="80"/>
                    <w:sz w:val="22"/>
                    <w:szCs w:val="22"/>
                    <w:lang w:val="fr-BE"/>
                  </w:rPr>
                  <w:t>Sélectionnez.</w:t>
                </w:r>
              </w:p>
            </w:tc>
          </w:sdtContent>
        </w:sdt>
      </w:tr>
      <w:tr w:rsidR="002255EC" w:rsidRPr="00014ECE" w14:paraId="196BA611" w14:textId="77777777" w:rsidTr="00A45F2C">
        <w:tc>
          <w:tcPr>
            <w:tcW w:w="9060" w:type="dxa"/>
            <w:gridSpan w:val="5"/>
            <w:tcBorders>
              <w:top w:val="dotted" w:sz="4" w:space="0" w:color="auto"/>
              <w:left w:val="dotted" w:sz="4" w:space="0" w:color="auto"/>
              <w:bottom w:val="dotted" w:sz="4" w:space="0" w:color="auto"/>
              <w:right w:val="dotted" w:sz="4" w:space="0" w:color="auto"/>
            </w:tcBorders>
            <w:shd w:val="clear" w:color="auto" w:fill="DBE5F1" w:themeFill="accent1" w:themeFillTint="33"/>
          </w:tcPr>
          <w:p w14:paraId="2106B572" w14:textId="77777777" w:rsidR="002255EC" w:rsidRPr="00014ECE" w:rsidRDefault="002255EC" w:rsidP="00A45F2C">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Décrivez vos tâches dans la fonction :</w:t>
            </w:r>
          </w:p>
        </w:tc>
      </w:tr>
      <w:tr w:rsidR="002255EC" w:rsidRPr="00014ECE" w14:paraId="545B93F0" w14:textId="77777777" w:rsidTr="00A45F2C">
        <w:tc>
          <w:tcPr>
            <w:tcW w:w="9060" w:type="dxa"/>
            <w:gridSpan w:val="5"/>
            <w:tcBorders>
              <w:top w:val="dotted" w:sz="4" w:space="0" w:color="auto"/>
              <w:left w:val="dotted" w:sz="4" w:space="0" w:color="auto"/>
              <w:bottom w:val="dotted" w:sz="4" w:space="0" w:color="auto"/>
              <w:right w:val="dotted" w:sz="4" w:space="0" w:color="auto"/>
            </w:tcBorders>
          </w:tcPr>
          <w:p w14:paraId="51CE90DF" w14:textId="77777777" w:rsidR="002255EC" w:rsidRPr="00014ECE" w:rsidRDefault="002255EC" w:rsidP="00A45F2C">
            <w:pPr>
              <w:autoSpaceDE w:val="0"/>
              <w:autoSpaceDN w:val="0"/>
              <w:adjustRightInd w:val="0"/>
              <w:spacing w:before="120" w:after="120"/>
              <w:rPr>
                <w:rFonts w:ascii="Calibri Light" w:hAnsi="Calibri Light" w:cs="Calibri Light"/>
                <w:color w:val="000000"/>
                <w:sz w:val="22"/>
                <w:szCs w:val="22"/>
                <w:lang w:val="fr-BE"/>
              </w:rPr>
            </w:pPr>
          </w:p>
          <w:p w14:paraId="7C98ABC7" w14:textId="77777777" w:rsidR="002255EC" w:rsidRPr="00014ECE" w:rsidRDefault="002255EC" w:rsidP="00A45F2C">
            <w:pPr>
              <w:autoSpaceDE w:val="0"/>
              <w:autoSpaceDN w:val="0"/>
              <w:adjustRightInd w:val="0"/>
              <w:spacing w:before="120" w:after="120"/>
              <w:rPr>
                <w:rFonts w:ascii="Calibri Light" w:hAnsi="Calibri Light" w:cs="Calibri Light"/>
                <w:color w:val="000000"/>
                <w:sz w:val="22"/>
                <w:szCs w:val="22"/>
                <w:lang w:val="fr-BE"/>
              </w:rPr>
            </w:pPr>
          </w:p>
          <w:p w14:paraId="0802D94C" w14:textId="77777777" w:rsidR="002255EC" w:rsidRPr="00014ECE" w:rsidRDefault="002255EC" w:rsidP="00A45F2C">
            <w:pPr>
              <w:autoSpaceDE w:val="0"/>
              <w:autoSpaceDN w:val="0"/>
              <w:adjustRightInd w:val="0"/>
              <w:spacing w:before="120" w:after="120"/>
              <w:rPr>
                <w:rFonts w:ascii="Calibri Light" w:hAnsi="Calibri Light" w:cs="Calibri Light"/>
                <w:color w:val="000000"/>
                <w:sz w:val="22"/>
                <w:szCs w:val="22"/>
                <w:lang w:val="fr-BE"/>
              </w:rPr>
            </w:pPr>
          </w:p>
          <w:p w14:paraId="7056F094" w14:textId="77777777" w:rsidR="002255EC" w:rsidRPr="00014ECE" w:rsidRDefault="002255EC" w:rsidP="00A45F2C">
            <w:pPr>
              <w:autoSpaceDE w:val="0"/>
              <w:autoSpaceDN w:val="0"/>
              <w:adjustRightInd w:val="0"/>
              <w:spacing w:before="120" w:after="120"/>
              <w:rPr>
                <w:rFonts w:ascii="Calibri Light" w:hAnsi="Calibri Light" w:cs="Calibri Light"/>
                <w:color w:val="000000"/>
                <w:sz w:val="22"/>
                <w:szCs w:val="22"/>
                <w:lang w:val="fr-BE"/>
              </w:rPr>
            </w:pPr>
          </w:p>
          <w:p w14:paraId="341D7BE3" w14:textId="77777777" w:rsidR="002255EC" w:rsidRPr="00014ECE" w:rsidRDefault="002255EC" w:rsidP="00A45F2C">
            <w:pPr>
              <w:autoSpaceDE w:val="0"/>
              <w:autoSpaceDN w:val="0"/>
              <w:adjustRightInd w:val="0"/>
              <w:spacing w:before="120" w:after="120"/>
              <w:rPr>
                <w:rFonts w:ascii="Calibri Light" w:hAnsi="Calibri Light" w:cs="Calibri Light"/>
                <w:color w:val="000000"/>
                <w:sz w:val="22"/>
                <w:szCs w:val="22"/>
                <w:lang w:val="fr-BE"/>
              </w:rPr>
            </w:pPr>
          </w:p>
          <w:p w14:paraId="6A2685BC" w14:textId="77777777" w:rsidR="002255EC" w:rsidRPr="00014ECE" w:rsidRDefault="002255EC" w:rsidP="00A45F2C">
            <w:pPr>
              <w:autoSpaceDE w:val="0"/>
              <w:autoSpaceDN w:val="0"/>
              <w:adjustRightInd w:val="0"/>
              <w:spacing w:before="120" w:after="120"/>
              <w:rPr>
                <w:rFonts w:ascii="Calibri Light" w:hAnsi="Calibri Light" w:cs="Calibri Light"/>
                <w:color w:val="000000"/>
                <w:sz w:val="22"/>
                <w:szCs w:val="22"/>
                <w:lang w:val="fr-BE"/>
              </w:rPr>
            </w:pPr>
          </w:p>
          <w:p w14:paraId="62E56811" w14:textId="77777777" w:rsidR="002255EC" w:rsidRPr="00014ECE" w:rsidRDefault="002255EC" w:rsidP="00A45F2C">
            <w:pPr>
              <w:autoSpaceDE w:val="0"/>
              <w:autoSpaceDN w:val="0"/>
              <w:adjustRightInd w:val="0"/>
              <w:spacing w:before="120" w:after="120"/>
              <w:rPr>
                <w:rFonts w:ascii="Calibri Light" w:hAnsi="Calibri Light" w:cs="Calibri Light"/>
                <w:color w:val="000000"/>
                <w:sz w:val="22"/>
                <w:szCs w:val="22"/>
                <w:lang w:val="fr-BE"/>
              </w:rPr>
            </w:pPr>
          </w:p>
          <w:p w14:paraId="15D64E29" w14:textId="77777777" w:rsidR="002255EC" w:rsidRPr="00014ECE" w:rsidRDefault="002255EC" w:rsidP="00A45F2C">
            <w:pPr>
              <w:autoSpaceDE w:val="0"/>
              <w:autoSpaceDN w:val="0"/>
              <w:adjustRightInd w:val="0"/>
              <w:spacing w:before="120" w:after="120"/>
              <w:rPr>
                <w:rFonts w:ascii="Calibri Light" w:hAnsi="Calibri Light" w:cs="Calibri Light"/>
                <w:color w:val="000000"/>
                <w:sz w:val="22"/>
                <w:szCs w:val="22"/>
                <w:lang w:val="fr-BE"/>
              </w:rPr>
            </w:pPr>
          </w:p>
          <w:p w14:paraId="525851E7" w14:textId="77777777" w:rsidR="002255EC" w:rsidRPr="00014ECE" w:rsidRDefault="002255EC" w:rsidP="00A45F2C">
            <w:pPr>
              <w:autoSpaceDE w:val="0"/>
              <w:autoSpaceDN w:val="0"/>
              <w:adjustRightInd w:val="0"/>
              <w:spacing w:before="120" w:after="120"/>
              <w:rPr>
                <w:rFonts w:ascii="Calibri Light" w:hAnsi="Calibri Light" w:cs="Calibri Light"/>
                <w:color w:val="000000"/>
                <w:sz w:val="22"/>
                <w:szCs w:val="22"/>
                <w:lang w:val="fr-BE"/>
              </w:rPr>
            </w:pPr>
          </w:p>
          <w:p w14:paraId="214AF9BD" w14:textId="77777777" w:rsidR="002255EC" w:rsidRPr="00014ECE" w:rsidRDefault="002255EC" w:rsidP="00A45F2C">
            <w:pPr>
              <w:autoSpaceDE w:val="0"/>
              <w:autoSpaceDN w:val="0"/>
              <w:adjustRightInd w:val="0"/>
              <w:spacing w:before="120" w:after="120"/>
              <w:rPr>
                <w:rFonts w:ascii="Calibri Light" w:hAnsi="Calibri Light" w:cs="Calibri Light"/>
                <w:color w:val="000000"/>
                <w:sz w:val="22"/>
                <w:szCs w:val="22"/>
                <w:lang w:val="fr-BE"/>
              </w:rPr>
            </w:pPr>
          </w:p>
        </w:tc>
      </w:tr>
    </w:tbl>
    <w:p w14:paraId="4FF3151C" w14:textId="77777777" w:rsidR="002255EC" w:rsidRPr="00014ECE" w:rsidRDefault="002255EC" w:rsidP="002255EC">
      <w:pPr>
        <w:autoSpaceDE w:val="0"/>
        <w:autoSpaceDN w:val="0"/>
        <w:adjustRightInd w:val="0"/>
        <w:spacing w:before="240" w:line="360" w:lineRule="auto"/>
        <w:rPr>
          <w:rFonts w:ascii="Calibri Light" w:hAnsi="Calibri Light" w:cs="Calibri Light"/>
          <w:smallCaps/>
          <w:color w:val="1F497D" w:themeColor="text2"/>
          <w:u w:val="single"/>
          <w:lang w:val="fr-BE"/>
        </w:rPr>
      </w:pPr>
    </w:p>
    <w:p w14:paraId="6F24D6DB" w14:textId="77777777" w:rsidR="00D223BB" w:rsidRPr="00014ECE" w:rsidRDefault="00D223BB" w:rsidP="002255EC">
      <w:pPr>
        <w:autoSpaceDE w:val="0"/>
        <w:autoSpaceDN w:val="0"/>
        <w:adjustRightInd w:val="0"/>
        <w:spacing w:before="240" w:line="360" w:lineRule="auto"/>
        <w:rPr>
          <w:rFonts w:ascii="Calibri Light" w:hAnsi="Calibri Light" w:cs="Calibri Light"/>
          <w:smallCaps/>
          <w:color w:val="1F497D" w:themeColor="text2"/>
          <w:u w:val="single"/>
          <w:lang w:val="fr-BE"/>
        </w:rPr>
      </w:pPr>
    </w:p>
    <w:p w14:paraId="66FAE066" w14:textId="3BF26821" w:rsidR="002255EC" w:rsidRPr="00014ECE" w:rsidRDefault="002255EC" w:rsidP="002255EC">
      <w:pPr>
        <w:autoSpaceDE w:val="0"/>
        <w:autoSpaceDN w:val="0"/>
        <w:adjustRightInd w:val="0"/>
        <w:spacing w:before="240" w:line="360" w:lineRule="auto"/>
        <w:rPr>
          <w:rFonts w:ascii="Calibri Light" w:hAnsi="Calibri Light" w:cs="Calibri Light"/>
          <w:lang w:val="fr-BE"/>
        </w:rPr>
      </w:pPr>
      <w:r w:rsidRPr="00014ECE">
        <w:rPr>
          <w:rFonts w:ascii="Calibri Light" w:hAnsi="Calibri Light" w:cs="Calibri Light"/>
          <w:smallCaps/>
          <w:lang w:val="fr-BE"/>
        </w:rPr>
        <w:t xml:space="preserve">Fonction 3 - </w:t>
      </w:r>
      <w:r w:rsidR="00A33BB2" w:rsidRPr="00B70196">
        <w:rPr>
          <w:rFonts w:ascii="Calibri Light" w:hAnsi="Calibri Light" w:cs="Calibri Light"/>
          <w:b/>
          <w:smallCaps/>
          <w:lang w:val="fr-BE"/>
        </w:rPr>
        <w:t>Indiquer le nom de la fonction</w:t>
      </w:r>
    </w:p>
    <w:tbl>
      <w:tblPr>
        <w:tblStyle w:val="Grilledutableau"/>
        <w:tblW w:w="0" w:type="auto"/>
        <w:tblLook w:val="04A0" w:firstRow="1" w:lastRow="0" w:firstColumn="1" w:lastColumn="0" w:noHBand="0" w:noVBand="1"/>
      </w:tblPr>
      <w:tblGrid>
        <w:gridCol w:w="846"/>
        <w:gridCol w:w="2551"/>
        <w:gridCol w:w="1133"/>
        <w:gridCol w:w="852"/>
        <w:gridCol w:w="3678"/>
      </w:tblGrid>
      <w:tr w:rsidR="002255EC" w:rsidRPr="00014ECE" w14:paraId="3F64ECF6" w14:textId="77777777" w:rsidTr="00A45F2C">
        <w:tc>
          <w:tcPr>
            <w:tcW w:w="3397" w:type="dxa"/>
            <w:gridSpan w:val="2"/>
            <w:tcBorders>
              <w:top w:val="dotted" w:sz="4" w:space="0" w:color="auto"/>
              <w:left w:val="dotted" w:sz="4" w:space="0" w:color="auto"/>
              <w:bottom w:val="dotted" w:sz="4" w:space="0" w:color="auto"/>
              <w:right w:val="dotted" w:sz="4" w:space="0" w:color="auto"/>
            </w:tcBorders>
            <w:shd w:val="clear" w:color="auto" w:fill="DBE5F1" w:themeFill="accent1" w:themeFillTint="33"/>
          </w:tcPr>
          <w:p w14:paraId="417F8A3D" w14:textId="77777777" w:rsidR="002255EC" w:rsidRPr="00014ECE" w:rsidRDefault="002255EC" w:rsidP="00A45F2C">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Nom de l‘établissement :</w:t>
            </w:r>
          </w:p>
        </w:tc>
        <w:tc>
          <w:tcPr>
            <w:tcW w:w="5663" w:type="dxa"/>
            <w:gridSpan w:val="3"/>
            <w:tcBorders>
              <w:top w:val="dotted" w:sz="4" w:space="0" w:color="auto"/>
              <w:left w:val="dotted" w:sz="4" w:space="0" w:color="auto"/>
              <w:bottom w:val="dotted" w:sz="4" w:space="0" w:color="auto"/>
              <w:right w:val="dotted" w:sz="4" w:space="0" w:color="auto"/>
            </w:tcBorders>
          </w:tcPr>
          <w:p w14:paraId="54E71030" w14:textId="77777777" w:rsidR="002255EC" w:rsidRPr="00014ECE" w:rsidRDefault="002255EC" w:rsidP="00A45F2C">
            <w:pPr>
              <w:autoSpaceDE w:val="0"/>
              <w:autoSpaceDN w:val="0"/>
              <w:adjustRightInd w:val="0"/>
              <w:spacing w:before="120" w:after="120"/>
              <w:rPr>
                <w:rFonts w:ascii="Calibri Light" w:hAnsi="Calibri Light" w:cs="Calibri Light"/>
                <w:color w:val="000000"/>
                <w:sz w:val="22"/>
                <w:szCs w:val="22"/>
                <w:lang w:val="fr-BE"/>
              </w:rPr>
            </w:pPr>
          </w:p>
        </w:tc>
      </w:tr>
      <w:tr w:rsidR="002255EC" w:rsidRPr="00014ECE" w14:paraId="7853EBD6" w14:textId="77777777" w:rsidTr="00A45F2C">
        <w:tc>
          <w:tcPr>
            <w:tcW w:w="3397" w:type="dxa"/>
            <w:gridSpan w:val="2"/>
            <w:tcBorders>
              <w:top w:val="dotted" w:sz="4" w:space="0" w:color="auto"/>
              <w:left w:val="dotted" w:sz="4" w:space="0" w:color="auto"/>
              <w:bottom w:val="dotted" w:sz="4" w:space="0" w:color="auto"/>
              <w:right w:val="dotted" w:sz="4" w:space="0" w:color="auto"/>
            </w:tcBorders>
            <w:shd w:val="clear" w:color="auto" w:fill="DBE5F1" w:themeFill="accent1" w:themeFillTint="33"/>
          </w:tcPr>
          <w:p w14:paraId="1DE365F2" w14:textId="77777777" w:rsidR="002255EC" w:rsidRPr="00014ECE" w:rsidRDefault="002255EC" w:rsidP="00A45F2C">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 xml:space="preserve">Adresse : </w:t>
            </w:r>
          </w:p>
        </w:tc>
        <w:tc>
          <w:tcPr>
            <w:tcW w:w="5663" w:type="dxa"/>
            <w:gridSpan w:val="3"/>
            <w:tcBorders>
              <w:top w:val="dotted" w:sz="4" w:space="0" w:color="auto"/>
              <w:left w:val="dotted" w:sz="4" w:space="0" w:color="auto"/>
              <w:bottom w:val="dotted" w:sz="4" w:space="0" w:color="auto"/>
              <w:right w:val="dotted" w:sz="4" w:space="0" w:color="auto"/>
            </w:tcBorders>
          </w:tcPr>
          <w:p w14:paraId="37CAC0D1" w14:textId="77777777" w:rsidR="002255EC" w:rsidRPr="00014ECE" w:rsidRDefault="002255EC" w:rsidP="00A45F2C">
            <w:pPr>
              <w:autoSpaceDE w:val="0"/>
              <w:autoSpaceDN w:val="0"/>
              <w:adjustRightInd w:val="0"/>
              <w:spacing w:before="120" w:after="120"/>
              <w:rPr>
                <w:rFonts w:ascii="Calibri Light" w:hAnsi="Calibri Light" w:cs="Calibri Light"/>
                <w:color w:val="000000"/>
                <w:sz w:val="22"/>
                <w:szCs w:val="22"/>
                <w:lang w:val="fr-BE"/>
              </w:rPr>
            </w:pPr>
          </w:p>
        </w:tc>
      </w:tr>
      <w:tr w:rsidR="002255EC" w:rsidRPr="00014ECE" w14:paraId="33217C4F" w14:textId="77777777" w:rsidTr="00A45F2C">
        <w:tc>
          <w:tcPr>
            <w:tcW w:w="846" w:type="dxa"/>
            <w:tcBorders>
              <w:top w:val="dotted" w:sz="4" w:space="0" w:color="auto"/>
              <w:left w:val="dotted" w:sz="4" w:space="0" w:color="auto"/>
              <w:bottom w:val="dotted" w:sz="4" w:space="0" w:color="auto"/>
              <w:right w:val="dotted" w:sz="4" w:space="0" w:color="auto"/>
            </w:tcBorders>
            <w:shd w:val="clear" w:color="auto" w:fill="DBE5F1" w:themeFill="accent1" w:themeFillTint="33"/>
          </w:tcPr>
          <w:p w14:paraId="468B6FBF" w14:textId="77777777" w:rsidR="002255EC" w:rsidRPr="00014ECE" w:rsidRDefault="002255EC" w:rsidP="00A45F2C">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Du :</w:t>
            </w:r>
          </w:p>
        </w:tc>
        <w:sdt>
          <w:sdtPr>
            <w:rPr>
              <w:rFonts w:ascii="Calibri Light" w:hAnsi="Calibri Light" w:cs="Calibri Light"/>
              <w:color w:val="808080" w:themeColor="background1" w:themeShade="80"/>
              <w:sz w:val="22"/>
              <w:szCs w:val="22"/>
              <w:lang w:val="fr-BE"/>
            </w:rPr>
            <w:id w:val="-1346007462"/>
            <w:placeholder>
              <w:docPart w:val="40CAA940D38D4DEAB558ECF1F69DBEF5"/>
            </w:placeholder>
            <w:date>
              <w:dateFormat w:val="dd-MM-yyyy"/>
              <w:lid w:val="fr-BE"/>
              <w:storeMappedDataAs w:val="dateTime"/>
              <w:calendar w:val="gregorian"/>
            </w:date>
          </w:sdtPr>
          <w:sdtEndPr/>
          <w:sdtContent>
            <w:tc>
              <w:tcPr>
                <w:tcW w:w="3684" w:type="dxa"/>
                <w:gridSpan w:val="2"/>
                <w:tcBorders>
                  <w:top w:val="dotted" w:sz="4" w:space="0" w:color="auto"/>
                  <w:left w:val="dotted" w:sz="4" w:space="0" w:color="auto"/>
                  <w:bottom w:val="dotted" w:sz="4" w:space="0" w:color="auto"/>
                  <w:right w:val="dotted" w:sz="4" w:space="0" w:color="auto"/>
                </w:tcBorders>
              </w:tcPr>
              <w:p w14:paraId="6E4AC7BA" w14:textId="3603DE98" w:rsidR="002255EC" w:rsidRPr="00014ECE" w:rsidRDefault="008C70C8" w:rsidP="00A45F2C">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808080" w:themeColor="background1" w:themeShade="80"/>
                    <w:sz w:val="22"/>
                    <w:szCs w:val="22"/>
                    <w:lang w:val="fr-BE"/>
                  </w:rPr>
                  <w:t>Sélectionnez.</w:t>
                </w:r>
              </w:p>
            </w:tc>
          </w:sdtContent>
        </w:sdt>
        <w:tc>
          <w:tcPr>
            <w:tcW w:w="852" w:type="dxa"/>
            <w:tcBorders>
              <w:top w:val="dotted" w:sz="4" w:space="0" w:color="auto"/>
              <w:left w:val="dotted" w:sz="4" w:space="0" w:color="auto"/>
              <w:bottom w:val="dotted" w:sz="4" w:space="0" w:color="auto"/>
              <w:right w:val="dotted" w:sz="4" w:space="0" w:color="auto"/>
            </w:tcBorders>
            <w:shd w:val="clear" w:color="auto" w:fill="DBE5F1" w:themeFill="accent1" w:themeFillTint="33"/>
          </w:tcPr>
          <w:p w14:paraId="45DD2680" w14:textId="77777777" w:rsidR="002255EC" w:rsidRPr="00014ECE" w:rsidRDefault="002255EC" w:rsidP="00A45F2C">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 xml:space="preserve">Au : </w:t>
            </w:r>
          </w:p>
        </w:tc>
        <w:sdt>
          <w:sdtPr>
            <w:rPr>
              <w:rFonts w:ascii="Calibri Light" w:hAnsi="Calibri Light" w:cs="Calibri Light"/>
              <w:color w:val="808080" w:themeColor="background1" w:themeShade="80"/>
              <w:sz w:val="22"/>
              <w:szCs w:val="22"/>
              <w:lang w:val="fr-BE"/>
            </w:rPr>
            <w:id w:val="1840974351"/>
            <w:placeholder>
              <w:docPart w:val="663154ACBDDC49628A97E2BB529645CA"/>
            </w:placeholder>
            <w:date>
              <w:dateFormat w:val="dd-MM-yyyy"/>
              <w:lid w:val="fr-BE"/>
              <w:storeMappedDataAs w:val="dateTime"/>
              <w:calendar w:val="gregorian"/>
            </w:date>
          </w:sdtPr>
          <w:sdtEndPr/>
          <w:sdtContent>
            <w:tc>
              <w:tcPr>
                <w:tcW w:w="3678" w:type="dxa"/>
                <w:tcBorders>
                  <w:top w:val="dotted" w:sz="4" w:space="0" w:color="auto"/>
                  <w:left w:val="dotted" w:sz="4" w:space="0" w:color="auto"/>
                  <w:bottom w:val="dotted" w:sz="4" w:space="0" w:color="auto"/>
                  <w:right w:val="dotted" w:sz="4" w:space="0" w:color="auto"/>
                </w:tcBorders>
              </w:tcPr>
              <w:p w14:paraId="501AE71F" w14:textId="0DA9B2A3" w:rsidR="002255EC" w:rsidRPr="00014ECE" w:rsidRDefault="008C70C8" w:rsidP="00A45F2C">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808080" w:themeColor="background1" w:themeShade="80"/>
                    <w:sz w:val="22"/>
                    <w:szCs w:val="22"/>
                    <w:lang w:val="fr-BE"/>
                  </w:rPr>
                  <w:t>Sélectionnez.</w:t>
                </w:r>
              </w:p>
            </w:tc>
          </w:sdtContent>
        </w:sdt>
      </w:tr>
      <w:tr w:rsidR="002255EC" w:rsidRPr="00014ECE" w14:paraId="7EA290B7" w14:textId="77777777" w:rsidTr="00A45F2C">
        <w:tc>
          <w:tcPr>
            <w:tcW w:w="9060" w:type="dxa"/>
            <w:gridSpan w:val="5"/>
            <w:tcBorders>
              <w:top w:val="dotted" w:sz="4" w:space="0" w:color="auto"/>
              <w:left w:val="dotted" w:sz="4" w:space="0" w:color="auto"/>
              <w:bottom w:val="dotted" w:sz="4" w:space="0" w:color="auto"/>
              <w:right w:val="dotted" w:sz="4" w:space="0" w:color="auto"/>
            </w:tcBorders>
            <w:shd w:val="clear" w:color="auto" w:fill="DBE5F1" w:themeFill="accent1" w:themeFillTint="33"/>
          </w:tcPr>
          <w:p w14:paraId="26AAB9B1" w14:textId="77777777" w:rsidR="002255EC" w:rsidRPr="00014ECE" w:rsidRDefault="002255EC" w:rsidP="00A45F2C">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Décrivez vos tâches dans la fonction :</w:t>
            </w:r>
          </w:p>
        </w:tc>
      </w:tr>
      <w:tr w:rsidR="002255EC" w:rsidRPr="00014ECE" w14:paraId="3B15EDCE" w14:textId="77777777" w:rsidTr="00A45F2C">
        <w:tc>
          <w:tcPr>
            <w:tcW w:w="9060" w:type="dxa"/>
            <w:gridSpan w:val="5"/>
            <w:tcBorders>
              <w:top w:val="dotted" w:sz="4" w:space="0" w:color="auto"/>
              <w:left w:val="dotted" w:sz="4" w:space="0" w:color="auto"/>
              <w:bottom w:val="dotted" w:sz="4" w:space="0" w:color="auto"/>
              <w:right w:val="dotted" w:sz="4" w:space="0" w:color="auto"/>
            </w:tcBorders>
          </w:tcPr>
          <w:p w14:paraId="2696C962" w14:textId="77777777" w:rsidR="002255EC" w:rsidRPr="00014ECE" w:rsidRDefault="002255EC" w:rsidP="002255EC">
            <w:pPr>
              <w:autoSpaceDE w:val="0"/>
              <w:autoSpaceDN w:val="0"/>
              <w:adjustRightInd w:val="0"/>
              <w:spacing w:before="120" w:after="120"/>
              <w:rPr>
                <w:rFonts w:ascii="Calibri Light" w:hAnsi="Calibri Light" w:cs="Calibri Light"/>
                <w:color w:val="000000"/>
                <w:sz w:val="22"/>
                <w:szCs w:val="22"/>
                <w:lang w:val="fr-BE"/>
              </w:rPr>
            </w:pPr>
          </w:p>
          <w:p w14:paraId="01B8702C" w14:textId="77777777" w:rsidR="002255EC" w:rsidRPr="00014ECE" w:rsidRDefault="002255EC" w:rsidP="002255EC">
            <w:pPr>
              <w:autoSpaceDE w:val="0"/>
              <w:autoSpaceDN w:val="0"/>
              <w:adjustRightInd w:val="0"/>
              <w:spacing w:before="120" w:after="120"/>
              <w:rPr>
                <w:rFonts w:ascii="Calibri Light" w:hAnsi="Calibri Light" w:cs="Calibri Light"/>
                <w:color w:val="000000"/>
                <w:sz w:val="22"/>
                <w:szCs w:val="22"/>
                <w:lang w:val="fr-BE"/>
              </w:rPr>
            </w:pPr>
          </w:p>
          <w:p w14:paraId="1BB40AF9" w14:textId="77777777" w:rsidR="002255EC" w:rsidRPr="00014ECE" w:rsidRDefault="002255EC" w:rsidP="002255EC">
            <w:pPr>
              <w:autoSpaceDE w:val="0"/>
              <w:autoSpaceDN w:val="0"/>
              <w:adjustRightInd w:val="0"/>
              <w:spacing w:before="120" w:after="120"/>
              <w:rPr>
                <w:rFonts w:ascii="Calibri Light" w:hAnsi="Calibri Light" w:cs="Calibri Light"/>
                <w:color w:val="000000"/>
                <w:sz w:val="22"/>
                <w:szCs w:val="22"/>
                <w:lang w:val="fr-BE"/>
              </w:rPr>
            </w:pPr>
          </w:p>
          <w:p w14:paraId="6515B4C5" w14:textId="77777777" w:rsidR="002255EC" w:rsidRPr="00014ECE" w:rsidRDefault="002255EC" w:rsidP="002255EC">
            <w:pPr>
              <w:autoSpaceDE w:val="0"/>
              <w:autoSpaceDN w:val="0"/>
              <w:adjustRightInd w:val="0"/>
              <w:spacing w:before="120" w:after="120"/>
              <w:rPr>
                <w:rFonts w:ascii="Calibri Light" w:hAnsi="Calibri Light" w:cs="Calibri Light"/>
                <w:color w:val="000000"/>
                <w:sz w:val="22"/>
                <w:szCs w:val="22"/>
                <w:lang w:val="fr-BE"/>
              </w:rPr>
            </w:pPr>
          </w:p>
          <w:p w14:paraId="758EA72C" w14:textId="77777777" w:rsidR="002255EC" w:rsidRPr="00014ECE" w:rsidRDefault="002255EC" w:rsidP="002255EC">
            <w:pPr>
              <w:autoSpaceDE w:val="0"/>
              <w:autoSpaceDN w:val="0"/>
              <w:adjustRightInd w:val="0"/>
              <w:spacing w:before="120" w:after="120"/>
              <w:rPr>
                <w:rFonts w:ascii="Calibri Light" w:hAnsi="Calibri Light" w:cs="Calibri Light"/>
                <w:color w:val="000000"/>
                <w:sz w:val="22"/>
                <w:szCs w:val="22"/>
                <w:lang w:val="fr-BE"/>
              </w:rPr>
            </w:pPr>
          </w:p>
          <w:p w14:paraId="7CB035D9" w14:textId="77777777" w:rsidR="002255EC" w:rsidRPr="00014ECE" w:rsidRDefault="002255EC" w:rsidP="002255EC">
            <w:pPr>
              <w:autoSpaceDE w:val="0"/>
              <w:autoSpaceDN w:val="0"/>
              <w:adjustRightInd w:val="0"/>
              <w:spacing w:before="120" w:after="120"/>
              <w:rPr>
                <w:rFonts w:ascii="Calibri Light" w:hAnsi="Calibri Light" w:cs="Calibri Light"/>
                <w:color w:val="000000"/>
                <w:sz w:val="22"/>
                <w:szCs w:val="22"/>
                <w:lang w:val="fr-BE"/>
              </w:rPr>
            </w:pPr>
          </w:p>
          <w:p w14:paraId="0F0EB135" w14:textId="77777777" w:rsidR="002255EC" w:rsidRPr="00014ECE" w:rsidRDefault="002255EC" w:rsidP="002255EC">
            <w:pPr>
              <w:autoSpaceDE w:val="0"/>
              <w:autoSpaceDN w:val="0"/>
              <w:adjustRightInd w:val="0"/>
              <w:spacing w:before="120" w:after="120"/>
              <w:rPr>
                <w:rFonts w:ascii="Calibri Light" w:hAnsi="Calibri Light" w:cs="Calibri Light"/>
                <w:color w:val="000000"/>
                <w:sz w:val="22"/>
                <w:szCs w:val="22"/>
                <w:lang w:val="fr-BE"/>
              </w:rPr>
            </w:pPr>
          </w:p>
          <w:p w14:paraId="41B0FCF8" w14:textId="77777777" w:rsidR="002255EC" w:rsidRPr="00014ECE" w:rsidRDefault="002255EC" w:rsidP="002255EC">
            <w:pPr>
              <w:autoSpaceDE w:val="0"/>
              <w:autoSpaceDN w:val="0"/>
              <w:adjustRightInd w:val="0"/>
              <w:spacing w:before="120" w:after="120"/>
              <w:rPr>
                <w:rFonts w:ascii="Calibri Light" w:hAnsi="Calibri Light" w:cs="Calibri Light"/>
                <w:color w:val="000000"/>
                <w:sz w:val="22"/>
                <w:szCs w:val="22"/>
                <w:lang w:val="fr-BE"/>
              </w:rPr>
            </w:pPr>
          </w:p>
          <w:p w14:paraId="55995C0E" w14:textId="77777777" w:rsidR="002255EC" w:rsidRPr="00014ECE" w:rsidRDefault="002255EC" w:rsidP="00A45F2C">
            <w:pPr>
              <w:autoSpaceDE w:val="0"/>
              <w:autoSpaceDN w:val="0"/>
              <w:adjustRightInd w:val="0"/>
              <w:spacing w:before="120" w:after="120"/>
              <w:rPr>
                <w:rFonts w:ascii="Calibri Light" w:hAnsi="Calibri Light" w:cs="Calibri Light"/>
                <w:color w:val="000000"/>
                <w:sz w:val="22"/>
                <w:szCs w:val="22"/>
                <w:lang w:val="fr-BE"/>
              </w:rPr>
            </w:pPr>
          </w:p>
          <w:p w14:paraId="776D6704" w14:textId="77777777" w:rsidR="002255EC" w:rsidRPr="00014ECE" w:rsidRDefault="002255EC" w:rsidP="00A45F2C">
            <w:pPr>
              <w:autoSpaceDE w:val="0"/>
              <w:autoSpaceDN w:val="0"/>
              <w:adjustRightInd w:val="0"/>
              <w:spacing w:before="120" w:after="120"/>
              <w:rPr>
                <w:rFonts w:ascii="Calibri Light" w:hAnsi="Calibri Light" w:cs="Calibri Light"/>
                <w:color w:val="000000"/>
                <w:sz w:val="22"/>
                <w:szCs w:val="22"/>
                <w:lang w:val="fr-BE"/>
              </w:rPr>
            </w:pPr>
          </w:p>
        </w:tc>
      </w:tr>
    </w:tbl>
    <w:p w14:paraId="5B763C9B" w14:textId="36370E4C" w:rsidR="00D223BB" w:rsidRPr="00014ECE" w:rsidRDefault="00D223BB" w:rsidP="00D223BB">
      <w:pPr>
        <w:autoSpaceDE w:val="0"/>
        <w:autoSpaceDN w:val="0"/>
        <w:adjustRightInd w:val="0"/>
        <w:spacing w:before="240" w:line="360" w:lineRule="auto"/>
        <w:rPr>
          <w:rFonts w:ascii="Calibri Light" w:hAnsi="Calibri Light" w:cs="Calibri Light"/>
          <w:lang w:val="fr-BE"/>
        </w:rPr>
      </w:pPr>
      <w:r w:rsidRPr="00014ECE">
        <w:rPr>
          <w:rFonts w:ascii="Calibri Light" w:hAnsi="Calibri Light" w:cs="Calibri Light"/>
          <w:smallCaps/>
          <w:lang w:val="fr-BE"/>
        </w:rPr>
        <w:t xml:space="preserve">Fonction </w:t>
      </w:r>
      <w:proofErr w:type="gramStart"/>
      <w:r w:rsidRPr="00014ECE">
        <w:rPr>
          <w:rFonts w:ascii="Calibri Light" w:hAnsi="Calibri Light" w:cs="Calibri Light"/>
          <w:smallCaps/>
          <w:lang w:val="fr-BE"/>
        </w:rPr>
        <w:t>4  -</w:t>
      </w:r>
      <w:proofErr w:type="gramEnd"/>
      <w:r w:rsidRPr="00014ECE">
        <w:rPr>
          <w:rFonts w:ascii="Calibri Light" w:hAnsi="Calibri Light" w:cs="Calibri Light"/>
          <w:smallCaps/>
          <w:lang w:val="fr-BE"/>
        </w:rPr>
        <w:t xml:space="preserve"> </w:t>
      </w:r>
      <w:r w:rsidR="00A33BB2" w:rsidRPr="00B70196">
        <w:rPr>
          <w:rFonts w:ascii="Calibri Light" w:hAnsi="Calibri Light" w:cs="Calibri Light"/>
          <w:b/>
          <w:smallCaps/>
          <w:lang w:val="fr-BE"/>
        </w:rPr>
        <w:t>Indiquer le nom de la fonction</w:t>
      </w:r>
    </w:p>
    <w:tbl>
      <w:tblPr>
        <w:tblStyle w:val="Grilledutableau"/>
        <w:tblW w:w="0" w:type="auto"/>
        <w:tblLook w:val="04A0" w:firstRow="1" w:lastRow="0" w:firstColumn="1" w:lastColumn="0" w:noHBand="0" w:noVBand="1"/>
      </w:tblPr>
      <w:tblGrid>
        <w:gridCol w:w="846"/>
        <w:gridCol w:w="2551"/>
        <w:gridCol w:w="1133"/>
        <w:gridCol w:w="852"/>
        <w:gridCol w:w="3678"/>
      </w:tblGrid>
      <w:tr w:rsidR="00D223BB" w:rsidRPr="00014ECE" w14:paraId="40573129" w14:textId="77777777" w:rsidTr="00A45F2C">
        <w:tc>
          <w:tcPr>
            <w:tcW w:w="3397" w:type="dxa"/>
            <w:gridSpan w:val="2"/>
            <w:tcBorders>
              <w:top w:val="dotted" w:sz="4" w:space="0" w:color="auto"/>
              <w:left w:val="dotted" w:sz="4" w:space="0" w:color="auto"/>
              <w:bottom w:val="dotted" w:sz="4" w:space="0" w:color="auto"/>
              <w:right w:val="dotted" w:sz="4" w:space="0" w:color="auto"/>
            </w:tcBorders>
            <w:shd w:val="clear" w:color="auto" w:fill="DBE5F1" w:themeFill="accent1" w:themeFillTint="33"/>
          </w:tcPr>
          <w:p w14:paraId="61FFDBBA" w14:textId="77777777" w:rsidR="00D223BB" w:rsidRPr="00014ECE" w:rsidRDefault="00D223BB" w:rsidP="00A45F2C">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Nom de l‘établissement :</w:t>
            </w:r>
          </w:p>
        </w:tc>
        <w:tc>
          <w:tcPr>
            <w:tcW w:w="5663" w:type="dxa"/>
            <w:gridSpan w:val="3"/>
            <w:tcBorders>
              <w:top w:val="dotted" w:sz="4" w:space="0" w:color="auto"/>
              <w:left w:val="dotted" w:sz="4" w:space="0" w:color="auto"/>
              <w:bottom w:val="dotted" w:sz="4" w:space="0" w:color="auto"/>
              <w:right w:val="dotted" w:sz="4" w:space="0" w:color="auto"/>
            </w:tcBorders>
          </w:tcPr>
          <w:p w14:paraId="2F9D4B1C" w14:textId="77777777" w:rsidR="00D223BB" w:rsidRPr="00014ECE" w:rsidRDefault="00D223BB" w:rsidP="00A45F2C">
            <w:pPr>
              <w:autoSpaceDE w:val="0"/>
              <w:autoSpaceDN w:val="0"/>
              <w:adjustRightInd w:val="0"/>
              <w:spacing w:before="120" w:after="120"/>
              <w:rPr>
                <w:rFonts w:ascii="Calibri Light" w:hAnsi="Calibri Light" w:cs="Calibri Light"/>
                <w:color w:val="000000"/>
                <w:sz w:val="22"/>
                <w:szCs w:val="22"/>
                <w:lang w:val="fr-BE"/>
              </w:rPr>
            </w:pPr>
          </w:p>
        </w:tc>
      </w:tr>
      <w:tr w:rsidR="00D223BB" w:rsidRPr="00014ECE" w14:paraId="501CF4B4" w14:textId="77777777" w:rsidTr="00A45F2C">
        <w:tc>
          <w:tcPr>
            <w:tcW w:w="3397" w:type="dxa"/>
            <w:gridSpan w:val="2"/>
            <w:tcBorders>
              <w:top w:val="dotted" w:sz="4" w:space="0" w:color="auto"/>
              <w:left w:val="dotted" w:sz="4" w:space="0" w:color="auto"/>
              <w:bottom w:val="dotted" w:sz="4" w:space="0" w:color="auto"/>
              <w:right w:val="dotted" w:sz="4" w:space="0" w:color="auto"/>
            </w:tcBorders>
            <w:shd w:val="clear" w:color="auto" w:fill="DBE5F1" w:themeFill="accent1" w:themeFillTint="33"/>
          </w:tcPr>
          <w:p w14:paraId="6C05D060" w14:textId="77777777" w:rsidR="00D223BB" w:rsidRPr="00014ECE" w:rsidRDefault="00D223BB" w:rsidP="00A45F2C">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 xml:space="preserve">Adresse : </w:t>
            </w:r>
          </w:p>
        </w:tc>
        <w:tc>
          <w:tcPr>
            <w:tcW w:w="5663" w:type="dxa"/>
            <w:gridSpan w:val="3"/>
            <w:tcBorders>
              <w:top w:val="dotted" w:sz="4" w:space="0" w:color="auto"/>
              <w:left w:val="dotted" w:sz="4" w:space="0" w:color="auto"/>
              <w:bottom w:val="dotted" w:sz="4" w:space="0" w:color="auto"/>
              <w:right w:val="dotted" w:sz="4" w:space="0" w:color="auto"/>
            </w:tcBorders>
          </w:tcPr>
          <w:p w14:paraId="3617F4F4" w14:textId="77777777" w:rsidR="00D223BB" w:rsidRPr="00014ECE" w:rsidRDefault="00D223BB" w:rsidP="00A45F2C">
            <w:pPr>
              <w:autoSpaceDE w:val="0"/>
              <w:autoSpaceDN w:val="0"/>
              <w:adjustRightInd w:val="0"/>
              <w:spacing w:before="120" w:after="120"/>
              <w:rPr>
                <w:rFonts w:ascii="Calibri Light" w:hAnsi="Calibri Light" w:cs="Calibri Light"/>
                <w:color w:val="000000"/>
                <w:sz w:val="22"/>
                <w:szCs w:val="22"/>
                <w:lang w:val="fr-BE"/>
              </w:rPr>
            </w:pPr>
          </w:p>
        </w:tc>
      </w:tr>
      <w:tr w:rsidR="00D223BB" w:rsidRPr="00014ECE" w14:paraId="2B87415C" w14:textId="77777777" w:rsidTr="00A45F2C">
        <w:tc>
          <w:tcPr>
            <w:tcW w:w="846" w:type="dxa"/>
            <w:tcBorders>
              <w:top w:val="dotted" w:sz="4" w:space="0" w:color="auto"/>
              <w:left w:val="dotted" w:sz="4" w:space="0" w:color="auto"/>
              <w:bottom w:val="dotted" w:sz="4" w:space="0" w:color="auto"/>
              <w:right w:val="dotted" w:sz="4" w:space="0" w:color="auto"/>
            </w:tcBorders>
            <w:shd w:val="clear" w:color="auto" w:fill="DBE5F1" w:themeFill="accent1" w:themeFillTint="33"/>
          </w:tcPr>
          <w:p w14:paraId="01E482D9" w14:textId="77777777" w:rsidR="00D223BB" w:rsidRPr="00014ECE" w:rsidRDefault="00D223BB" w:rsidP="00A45F2C">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Du :</w:t>
            </w:r>
          </w:p>
        </w:tc>
        <w:sdt>
          <w:sdtPr>
            <w:rPr>
              <w:rFonts w:ascii="Calibri Light" w:hAnsi="Calibri Light" w:cs="Calibri Light"/>
              <w:color w:val="808080" w:themeColor="background1" w:themeShade="80"/>
              <w:sz w:val="22"/>
              <w:szCs w:val="22"/>
              <w:lang w:val="fr-BE"/>
            </w:rPr>
            <w:id w:val="-847791534"/>
            <w:placeholder>
              <w:docPart w:val="70AF20F25EF848909C3FAAEC1078E06E"/>
            </w:placeholder>
            <w:date>
              <w:dateFormat w:val="dd-MM-yyyy"/>
              <w:lid w:val="fr-BE"/>
              <w:storeMappedDataAs w:val="dateTime"/>
              <w:calendar w:val="gregorian"/>
            </w:date>
          </w:sdtPr>
          <w:sdtEndPr/>
          <w:sdtContent>
            <w:tc>
              <w:tcPr>
                <w:tcW w:w="3684" w:type="dxa"/>
                <w:gridSpan w:val="2"/>
                <w:tcBorders>
                  <w:top w:val="dotted" w:sz="4" w:space="0" w:color="auto"/>
                  <w:left w:val="dotted" w:sz="4" w:space="0" w:color="auto"/>
                  <w:bottom w:val="dotted" w:sz="4" w:space="0" w:color="auto"/>
                  <w:right w:val="dotted" w:sz="4" w:space="0" w:color="auto"/>
                </w:tcBorders>
              </w:tcPr>
              <w:p w14:paraId="367C7010" w14:textId="1C47C09D" w:rsidR="00D223BB" w:rsidRPr="00014ECE" w:rsidRDefault="008C70C8" w:rsidP="00A45F2C">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808080" w:themeColor="background1" w:themeShade="80"/>
                    <w:sz w:val="22"/>
                    <w:szCs w:val="22"/>
                    <w:lang w:val="fr-BE"/>
                  </w:rPr>
                  <w:t>Sélectionnez.</w:t>
                </w:r>
              </w:p>
            </w:tc>
          </w:sdtContent>
        </w:sdt>
        <w:tc>
          <w:tcPr>
            <w:tcW w:w="852" w:type="dxa"/>
            <w:tcBorders>
              <w:top w:val="dotted" w:sz="4" w:space="0" w:color="auto"/>
              <w:left w:val="dotted" w:sz="4" w:space="0" w:color="auto"/>
              <w:bottom w:val="dotted" w:sz="4" w:space="0" w:color="auto"/>
              <w:right w:val="dotted" w:sz="4" w:space="0" w:color="auto"/>
            </w:tcBorders>
            <w:shd w:val="clear" w:color="auto" w:fill="DBE5F1" w:themeFill="accent1" w:themeFillTint="33"/>
          </w:tcPr>
          <w:p w14:paraId="5EE3D640" w14:textId="77777777" w:rsidR="00D223BB" w:rsidRPr="00014ECE" w:rsidRDefault="00D223BB" w:rsidP="00A45F2C">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 xml:space="preserve">Au : </w:t>
            </w:r>
          </w:p>
        </w:tc>
        <w:sdt>
          <w:sdtPr>
            <w:rPr>
              <w:rFonts w:ascii="Calibri Light" w:hAnsi="Calibri Light" w:cs="Calibri Light"/>
              <w:color w:val="808080" w:themeColor="background1" w:themeShade="80"/>
              <w:sz w:val="22"/>
              <w:szCs w:val="22"/>
              <w:lang w:val="fr-BE"/>
            </w:rPr>
            <w:id w:val="452834745"/>
            <w:placeholder>
              <w:docPart w:val="E14CA1ECF6294EB4A4A547DD13A98347"/>
            </w:placeholder>
            <w:date>
              <w:dateFormat w:val="dd-MM-yyyy"/>
              <w:lid w:val="fr-BE"/>
              <w:storeMappedDataAs w:val="dateTime"/>
              <w:calendar w:val="gregorian"/>
            </w:date>
          </w:sdtPr>
          <w:sdtEndPr/>
          <w:sdtContent>
            <w:tc>
              <w:tcPr>
                <w:tcW w:w="3678" w:type="dxa"/>
                <w:tcBorders>
                  <w:top w:val="dotted" w:sz="4" w:space="0" w:color="auto"/>
                  <w:left w:val="dotted" w:sz="4" w:space="0" w:color="auto"/>
                  <w:bottom w:val="dotted" w:sz="4" w:space="0" w:color="auto"/>
                  <w:right w:val="dotted" w:sz="4" w:space="0" w:color="auto"/>
                </w:tcBorders>
              </w:tcPr>
              <w:p w14:paraId="659F4E2F" w14:textId="77F5684C" w:rsidR="00D223BB" w:rsidRPr="00014ECE" w:rsidRDefault="008C70C8" w:rsidP="00A45F2C">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808080" w:themeColor="background1" w:themeShade="80"/>
                    <w:sz w:val="22"/>
                    <w:szCs w:val="22"/>
                    <w:lang w:val="fr-BE"/>
                  </w:rPr>
                  <w:t>Sélectionnez.</w:t>
                </w:r>
              </w:p>
            </w:tc>
          </w:sdtContent>
        </w:sdt>
      </w:tr>
      <w:tr w:rsidR="00D223BB" w:rsidRPr="00014ECE" w14:paraId="6BBE2332" w14:textId="77777777" w:rsidTr="00A45F2C">
        <w:tc>
          <w:tcPr>
            <w:tcW w:w="9060" w:type="dxa"/>
            <w:gridSpan w:val="5"/>
            <w:tcBorders>
              <w:top w:val="dotted" w:sz="4" w:space="0" w:color="auto"/>
              <w:left w:val="dotted" w:sz="4" w:space="0" w:color="auto"/>
              <w:bottom w:val="dotted" w:sz="4" w:space="0" w:color="auto"/>
              <w:right w:val="dotted" w:sz="4" w:space="0" w:color="auto"/>
            </w:tcBorders>
            <w:shd w:val="clear" w:color="auto" w:fill="DBE5F1" w:themeFill="accent1" w:themeFillTint="33"/>
          </w:tcPr>
          <w:p w14:paraId="7EE3298E" w14:textId="77777777" w:rsidR="00D223BB" w:rsidRPr="00014ECE" w:rsidRDefault="00D223BB" w:rsidP="00A45F2C">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Décrivez vos tâches dans la fonction :</w:t>
            </w:r>
          </w:p>
        </w:tc>
      </w:tr>
      <w:tr w:rsidR="00D223BB" w:rsidRPr="00014ECE" w14:paraId="2E28D29F" w14:textId="77777777" w:rsidTr="00A45F2C">
        <w:tc>
          <w:tcPr>
            <w:tcW w:w="9060" w:type="dxa"/>
            <w:gridSpan w:val="5"/>
            <w:tcBorders>
              <w:top w:val="dotted" w:sz="4" w:space="0" w:color="auto"/>
              <w:left w:val="dotted" w:sz="4" w:space="0" w:color="auto"/>
              <w:bottom w:val="dotted" w:sz="4" w:space="0" w:color="auto"/>
              <w:right w:val="dotted" w:sz="4" w:space="0" w:color="auto"/>
            </w:tcBorders>
          </w:tcPr>
          <w:p w14:paraId="785923AE" w14:textId="77777777" w:rsidR="00D223BB" w:rsidRPr="00014ECE" w:rsidRDefault="00D223BB" w:rsidP="00A45F2C">
            <w:pPr>
              <w:autoSpaceDE w:val="0"/>
              <w:autoSpaceDN w:val="0"/>
              <w:adjustRightInd w:val="0"/>
              <w:spacing w:before="120" w:after="120"/>
              <w:rPr>
                <w:rFonts w:ascii="Calibri Light" w:hAnsi="Calibri Light" w:cs="Calibri Light"/>
                <w:color w:val="000000"/>
                <w:sz w:val="22"/>
                <w:szCs w:val="22"/>
                <w:lang w:val="fr-BE"/>
              </w:rPr>
            </w:pPr>
          </w:p>
          <w:p w14:paraId="0EBAC76B" w14:textId="77777777" w:rsidR="00D223BB" w:rsidRPr="00014ECE" w:rsidRDefault="00D223BB" w:rsidP="00A45F2C">
            <w:pPr>
              <w:autoSpaceDE w:val="0"/>
              <w:autoSpaceDN w:val="0"/>
              <w:adjustRightInd w:val="0"/>
              <w:spacing w:before="120" w:after="120"/>
              <w:rPr>
                <w:rFonts w:ascii="Calibri Light" w:hAnsi="Calibri Light" w:cs="Calibri Light"/>
                <w:color w:val="000000"/>
                <w:sz w:val="22"/>
                <w:szCs w:val="22"/>
                <w:lang w:val="fr-BE"/>
              </w:rPr>
            </w:pPr>
          </w:p>
          <w:p w14:paraId="2E811B6E" w14:textId="77777777" w:rsidR="00D223BB" w:rsidRPr="00014ECE" w:rsidRDefault="00D223BB" w:rsidP="00A45F2C">
            <w:pPr>
              <w:autoSpaceDE w:val="0"/>
              <w:autoSpaceDN w:val="0"/>
              <w:adjustRightInd w:val="0"/>
              <w:spacing w:before="120" w:after="120"/>
              <w:rPr>
                <w:rFonts w:ascii="Calibri Light" w:hAnsi="Calibri Light" w:cs="Calibri Light"/>
                <w:color w:val="000000"/>
                <w:sz w:val="22"/>
                <w:szCs w:val="22"/>
                <w:lang w:val="fr-BE"/>
              </w:rPr>
            </w:pPr>
          </w:p>
          <w:p w14:paraId="45ADE173" w14:textId="77777777" w:rsidR="00D223BB" w:rsidRPr="00014ECE" w:rsidRDefault="00D223BB" w:rsidP="00A45F2C">
            <w:pPr>
              <w:autoSpaceDE w:val="0"/>
              <w:autoSpaceDN w:val="0"/>
              <w:adjustRightInd w:val="0"/>
              <w:spacing w:before="120" w:after="120"/>
              <w:rPr>
                <w:rFonts w:ascii="Calibri Light" w:hAnsi="Calibri Light" w:cs="Calibri Light"/>
                <w:color w:val="000000"/>
                <w:sz w:val="22"/>
                <w:szCs w:val="22"/>
                <w:lang w:val="fr-BE"/>
              </w:rPr>
            </w:pPr>
          </w:p>
          <w:p w14:paraId="3AAEDEAE" w14:textId="77777777" w:rsidR="00D223BB" w:rsidRPr="00014ECE" w:rsidRDefault="00D223BB" w:rsidP="00A45F2C">
            <w:pPr>
              <w:autoSpaceDE w:val="0"/>
              <w:autoSpaceDN w:val="0"/>
              <w:adjustRightInd w:val="0"/>
              <w:spacing w:before="120" w:after="120"/>
              <w:rPr>
                <w:rFonts w:ascii="Calibri Light" w:hAnsi="Calibri Light" w:cs="Calibri Light"/>
                <w:color w:val="000000"/>
                <w:sz w:val="22"/>
                <w:szCs w:val="22"/>
                <w:lang w:val="fr-BE"/>
              </w:rPr>
            </w:pPr>
          </w:p>
          <w:p w14:paraId="61A1943F" w14:textId="77777777" w:rsidR="00D223BB" w:rsidRPr="00014ECE" w:rsidRDefault="00D223BB" w:rsidP="00A45F2C">
            <w:pPr>
              <w:autoSpaceDE w:val="0"/>
              <w:autoSpaceDN w:val="0"/>
              <w:adjustRightInd w:val="0"/>
              <w:spacing w:before="120" w:after="120"/>
              <w:rPr>
                <w:rFonts w:ascii="Calibri Light" w:hAnsi="Calibri Light" w:cs="Calibri Light"/>
                <w:color w:val="000000"/>
                <w:sz w:val="22"/>
                <w:szCs w:val="22"/>
                <w:lang w:val="fr-BE"/>
              </w:rPr>
            </w:pPr>
          </w:p>
          <w:p w14:paraId="0EC12954" w14:textId="77777777" w:rsidR="00D223BB" w:rsidRPr="00014ECE" w:rsidRDefault="00D223BB" w:rsidP="00A45F2C">
            <w:pPr>
              <w:autoSpaceDE w:val="0"/>
              <w:autoSpaceDN w:val="0"/>
              <w:adjustRightInd w:val="0"/>
              <w:spacing w:before="120" w:after="120"/>
              <w:rPr>
                <w:rFonts w:ascii="Calibri Light" w:hAnsi="Calibri Light" w:cs="Calibri Light"/>
                <w:color w:val="000000"/>
                <w:sz w:val="22"/>
                <w:szCs w:val="22"/>
                <w:lang w:val="fr-BE"/>
              </w:rPr>
            </w:pPr>
          </w:p>
          <w:p w14:paraId="235B3955" w14:textId="77777777" w:rsidR="00D223BB" w:rsidRPr="00014ECE" w:rsidRDefault="00D223BB" w:rsidP="00A45F2C">
            <w:pPr>
              <w:autoSpaceDE w:val="0"/>
              <w:autoSpaceDN w:val="0"/>
              <w:adjustRightInd w:val="0"/>
              <w:spacing w:before="120" w:after="120"/>
              <w:rPr>
                <w:rFonts w:ascii="Calibri Light" w:hAnsi="Calibri Light" w:cs="Calibri Light"/>
                <w:color w:val="000000"/>
                <w:sz w:val="22"/>
                <w:szCs w:val="22"/>
                <w:lang w:val="fr-BE"/>
              </w:rPr>
            </w:pPr>
          </w:p>
          <w:p w14:paraId="7DB34618" w14:textId="77777777" w:rsidR="00D223BB" w:rsidRPr="00014ECE" w:rsidRDefault="00D223BB" w:rsidP="00A45F2C">
            <w:pPr>
              <w:autoSpaceDE w:val="0"/>
              <w:autoSpaceDN w:val="0"/>
              <w:adjustRightInd w:val="0"/>
              <w:spacing w:before="120" w:after="120"/>
              <w:rPr>
                <w:rFonts w:ascii="Calibri Light" w:hAnsi="Calibri Light" w:cs="Calibri Light"/>
                <w:color w:val="000000"/>
                <w:sz w:val="22"/>
                <w:szCs w:val="22"/>
                <w:lang w:val="fr-BE"/>
              </w:rPr>
            </w:pPr>
          </w:p>
          <w:p w14:paraId="61950D37" w14:textId="77777777" w:rsidR="00D223BB" w:rsidRPr="00014ECE" w:rsidRDefault="00D223BB" w:rsidP="00A45F2C">
            <w:pPr>
              <w:autoSpaceDE w:val="0"/>
              <w:autoSpaceDN w:val="0"/>
              <w:adjustRightInd w:val="0"/>
              <w:spacing w:before="120" w:after="120"/>
              <w:rPr>
                <w:rFonts w:ascii="Calibri Light" w:hAnsi="Calibri Light" w:cs="Calibri Light"/>
                <w:color w:val="000000"/>
                <w:sz w:val="22"/>
                <w:szCs w:val="22"/>
                <w:lang w:val="fr-BE"/>
              </w:rPr>
            </w:pPr>
          </w:p>
        </w:tc>
      </w:tr>
    </w:tbl>
    <w:p w14:paraId="6DB9B58F" w14:textId="792C7312" w:rsidR="0053196E" w:rsidRPr="00014ECE" w:rsidRDefault="000543FF" w:rsidP="000E4F05">
      <w:pPr>
        <w:pStyle w:val="Titre1"/>
        <w:pageBreakBefore/>
        <w:ind w:left="357" w:hanging="357"/>
        <w:rPr>
          <w:rFonts w:cs="Calibri Light"/>
        </w:rPr>
      </w:pPr>
      <w:r w:rsidRPr="00014ECE">
        <w:rPr>
          <w:rFonts w:cs="Calibri Light"/>
        </w:rPr>
        <w:t>M</w:t>
      </w:r>
      <w:r w:rsidR="00AF033D" w:rsidRPr="00014ECE">
        <w:rPr>
          <w:rFonts w:cs="Calibri Light"/>
        </w:rPr>
        <w:t>otivation</w:t>
      </w:r>
    </w:p>
    <w:p w14:paraId="2055DDD8" w14:textId="77777777" w:rsidR="00AF033D" w:rsidRPr="00014ECE" w:rsidRDefault="00AF033D" w:rsidP="00AF033D">
      <w:pPr>
        <w:rPr>
          <w:rFonts w:ascii="Calibri Light" w:hAnsi="Calibri Light" w:cs="Calibri Light"/>
          <w:lang w:val="fr-BE" w:eastAsia="en-US"/>
        </w:rPr>
      </w:pPr>
    </w:p>
    <w:tbl>
      <w:tblPr>
        <w:tblStyle w:val="Grilledutableau"/>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9060"/>
      </w:tblGrid>
      <w:tr w:rsidR="000543FF" w:rsidRPr="00014ECE" w14:paraId="3E5CBE2B" w14:textId="77777777" w:rsidTr="000543FF">
        <w:tc>
          <w:tcPr>
            <w:tcW w:w="9060" w:type="dxa"/>
            <w:shd w:val="clear" w:color="auto" w:fill="DBE5F1" w:themeFill="accent1" w:themeFillTint="33"/>
          </w:tcPr>
          <w:p w14:paraId="5FEDBC46" w14:textId="5D0A9893" w:rsidR="000543FF" w:rsidRPr="00014ECE" w:rsidRDefault="000543FF" w:rsidP="000543FF">
            <w:pPr>
              <w:spacing w:before="120" w:after="120"/>
              <w:jc w:val="both"/>
              <w:rPr>
                <w:rFonts w:ascii="Calibri Light" w:hAnsi="Calibri Light" w:cs="Calibri Light"/>
                <w:sz w:val="22"/>
                <w:lang w:val="fr-BE" w:eastAsia="en-US"/>
              </w:rPr>
            </w:pPr>
            <w:r w:rsidRPr="00014ECE">
              <w:rPr>
                <w:rFonts w:ascii="Calibri Light" w:hAnsi="Calibri Light" w:cs="Calibri Light"/>
                <w:sz w:val="22"/>
                <w:lang w:val="fr-BE" w:eastAsia="en-US"/>
              </w:rPr>
              <w:t xml:space="preserve">Motivez </w:t>
            </w:r>
            <w:r w:rsidRPr="00014ECE">
              <w:rPr>
                <w:rFonts w:ascii="Calibri Light" w:hAnsi="Calibri Light" w:cs="Calibri Light"/>
                <w:b/>
                <w:sz w:val="22"/>
                <w:lang w:val="fr-BE" w:eastAsia="en-US"/>
              </w:rPr>
              <w:t>votre intérêt</w:t>
            </w:r>
            <w:r w:rsidRPr="00014ECE">
              <w:rPr>
                <w:rFonts w:ascii="Calibri Light" w:hAnsi="Calibri Light" w:cs="Calibri Light"/>
                <w:sz w:val="22"/>
                <w:lang w:val="fr-BE" w:eastAsia="en-US"/>
              </w:rPr>
              <w:t xml:space="preserve"> pour la fonction, en décrivant </w:t>
            </w:r>
            <w:r w:rsidRPr="00014ECE">
              <w:rPr>
                <w:rFonts w:ascii="Calibri Light" w:hAnsi="Calibri Light" w:cs="Calibri Light"/>
                <w:b/>
                <w:sz w:val="22"/>
                <w:lang w:val="fr-BE" w:eastAsia="en-US"/>
              </w:rPr>
              <w:t>votre vision</w:t>
            </w:r>
            <w:r w:rsidRPr="00014ECE">
              <w:rPr>
                <w:rFonts w:ascii="Calibri Light" w:hAnsi="Calibri Light" w:cs="Calibri Light"/>
                <w:sz w:val="22"/>
                <w:lang w:val="fr-BE" w:eastAsia="en-US"/>
              </w:rPr>
              <w:t xml:space="preserve"> de celle-ci, la manière dont vous envisagez </w:t>
            </w:r>
            <w:r w:rsidRPr="00014ECE">
              <w:rPr>
                <w:rFonts w:ascii="Calibri Light" w:hAnsi="Calibri Light" w:cs="Calibri Light"/>
                <w:b/>
                <w:sz w:val="22"/>
                <w:lang w:val="fr-BE" w:eastAsia="en-US"/>
              </w:rPr>
              <w:t>votre prise de responsabilité</w:t>
            </w:r>
            <w:r w:rsidRPr="00014ECE">
              <w:rPr>
                <w:rFonts w:ascii="Calibri Light" w:hAnsi="Calibri Light" w:cs="Calibri Light"/>
                <w:sz w:val="22"/>
                <w:lang w:val="fr-BE" w:eastAsia="en-US"/>
              </w:rPr>
              <w:t xml:space="preserve"> par rapport à cette fonction et les éléments pertinents qui contribuent à vous assurer une formation et une expérience qui répondent au profil de la fonction à conférer. </w:t>
            </w:r>
            <w:bookmarkStart w:id="0" w:name="_GoBack"/>
            <w:bookmarkEnd w:id="0"/>
          </w:p>
        </w:tc>
      </w:tr>
      <w:tr w:rsidR="000543FF" w:rsidRPr="00014ECE" w14:paraId="7F542DCB" w14:textId="77777777" w:rsidTr="000543FF">
        <w:tc>
          <w:tcPr>
            <w:tcW w:w="9060" w:type="dxa"/>
          </w:tcPr>
          <w:p w14:paraId="7A8C253A" w14:textId="69D89BF9" w:rsidR="000543FF" w:rsidRPr="00014ECE" w:rsidRDefault="000543FF" w:rsidP="000543FF">
            <w:pPr>
              <w:spacing w:before="120" w:after="120"/>
              <w:rPr>
                <w:rFonts w:ascii="Calibri Light" w:hAnsi="Calibri Light" w:cs="Calibri Light"/>
                <w:sz w:val="22"/>
                <w:lang w:val="fr-BE" w:eastAsia="en-US"/>
              </w:rPr>
            </w:pPr>
          </w:p>
          <w:p w14:paraId="6D7D1C80" w14:textId="77777777" w:rsidR="000543FF" w:rsidRPr="00014ECE" w:rsidRDefault="000543FF" w:rsidP="000543FF">
            <w:pPr>
              <w:spacing w:before="120" w:after="120"/>
              <w:rPr>
                <w:rFonts w:ascii="Calibri Light" w:hAnsi="Calibri Light" w:cs="Calibri Light"/>
                <w:sz w:val="22"/>
                <w:lang w:val="fr-BE" w:eastAsia="en-US"/>
              </w:rPr>
            </w:pPr>
          </w:p>
          <w:p w14:paraId="73BB5335" w14:textId="77777777" w:rsidR="000543FF" w:rsidRPr="00014ECE" w:rsidRDefault="000543FF" w:rsidP="000543FF">
            <w:pPr>
              <w:spacing w:before="120" w:after="120"/>
              <w:rPr>
                <w:rFonts w:ascii="Calibri Light" w:hAnsi="Calibri Light" w:cs="Calibri Light"/>
                <w:sz w:val="22"/>
                <w:lang w:val="fr-BE" w:eastAsia="en-US"/>
              </w:rPr>
            </w:pPr>
          </w:p>
          <w:p w14:paraId="74740A11" w14:textId="77777777" w:rsidR="000543FF" w:rsidRPr="00014ECE" w:rsidRDefault="000543FF" w:rsidP="000543FF">
            <w:pPr>
              <w:spacing w:before="120" w:after="120"/>
              <w:rPr>
                <w:rFonts w:ascii="Calibri Light" w:hAnsi="Calibri Light" w:cs="Calibri Light"/>
                <w:sz w:val="22"/>
                <w:lang w:val="fr-BE" w:eastAsia="en-US"/>
              </w:rPr>
            </w:pPr>
          </w:p>
          <w:p w14:paraId="22B32B15" w14:textId="77777777" w:rsidR="000543FF" w:rsidRPr="00014ECE" w:rsidRDefault="000543FF" w:rsidP="000543FF">
            <w:pPr>
              <w:spacing w:before="120" w:after="120"/>
              <w:rPr>
                <w:rFonts w:ascii="Calibri Light" w:hAnsi="Calibri Light" w:cs="Calibri Light"/>
                <w:sz w:val="22"/>
                <w:lang w:val="fr-BE" w:eastAsia="en-US"/>
              </w:rPr>
            </w:pPr>
          </w:p>
          <w:p w14:paraId="4E8896AD" w14:textId="77777777" w:rsidR="000543FF" w:rsidRPr="00014ECE" w:rsidRDefault="000543FF" w:rsidP="000543FF">
            <w:pPr>
              <w:spacing w:before="120" w:after="120"/>
              <w:rPr>
                <w:rFonts w:ascii="Calibri Light" w:hAnsi="Calibri Light" w:cs="Calibri Light"/>
                <w:sz w:val="22"/>
                <w:lang w:val="fr-BE" w:eastAsia="en-US"/>
              </w:rPr>
            </w:pPr>
          </w:p>
          <w:p w14:paraId="690940B7" w14:textId="77777777" w:rsidR="000543FF" w:rsidRPr="00014ECE" w:rsidRDefault="000543FF" w:rsidP="000543FF">
            <w:pPr>
              <w:spacing w:before="120" w:after="120"/>
              <w:rPr>
                <w:rFonts w:ascii="Calibri Light" w:hAnsi="Calibri Light" w:cs="Calibri Light"/>
                <w:sz w:val="22"/>
                <w:lang w:val="fr-BE" w:eastAsia="en-US"/>
              </w:rPr>
            </w:pPr>
          </w:p>
          <w:p w14:paraId="23048C77" w14:textId="77777777" w:rsidR="000543FF" w:rsidRPr="00014ECE" w:rsidRDefault="000543FF" w:rsidP="000543FF">
            <w:pPr>
              <w:spacing w:before="120" w:after="120"/>
              <w:rPr>
                <w:rFonts w:ascii="Calibri Light" w:hAnsi="Calibri Light" w:cs="Calibri Light"/>
                <w:sz w:val="22"/>
                <w:lang w:val="fr-BE" w:eastAsia="en-US"/>
              </w:rPr>
            </w:pPr>
          </w:p>
          <w:p w14:paraId="008D7EDC" w14:textId="77777777" w:rsidR="000543FF" w:rsidRPr="00014ECE" w:rsidRDefault="000543FF" w:rsidP="000543FF">
            <w:pPr>
              <w:spacing w:before="120" w:after="120"/>
              <w:rPr>
                <w:rFonts w:ascii="Calibri Light" w:hAnsi="Calibri Light" w:cs="Calibri Light"/>
                <w:sz w:val="22"/>
                <w:lang w:val="fr-BE" w:eastAsia="en-US"/>
              </w:rPr>
            </w:pPr>
          </w:p>
          <w:p w14:paraId="4F48784A" w14:textId="77777777" w:rsidR="000543FF" w:rsidRPr="00014ECE" w:rsidRDefault="000543FF" w:rsidP="000543FF">
            <w:pPr>
              <w:spacing w:before="120" w:after="120"/>
              <w:rPr>
                <w:rFonts w:ascii="Calibri Light" w:hAnsi="Calibri Light" w:cs="Calibri Light"/>
                <w:sz w:val="22"/>
                <w:lang w:val="fr-BE" w:eastAsia="en-US"/>
              </w:rPr>
            </w:pPr>
          </w:p>
          <w:p w14:paraId="2A3B9BD5" w14:textId="77777777" w:rsidR="000543FF" w:rsidRPr="00014ECE" w:rsidRDefault="000543FF" w:rsidP="000543FF">
            <w:pPr>
              <w:spacing w:before="120" w:after="120"/>
              <w:rPr>
                <w:rFonts w:ascii="Calibri Light" w:hAnsi="Calibri Light" w:cs="Calibri Light"/>
                <w:sz w:val="22"/>
                <w:lang w:val="fr-BE" w:eastAsia="en-US"/>
              </w:rPr>
            </w:pPr>
          </w:p>
          <w:p w14:paraId="4BD5FD5D" w14:textId="77777777" w:rsidR="000543FF" w:rsidRPr="00014ECE" w:rsidRDefault="000543FF" w:rsidP="000543FF">
            <w:pPr>
              <w:spacing w:before="120" w:after="120"/>
              <w:rPr>
                <w:rFonts w:ascii="Calibri Light" w:hAnsi="Calibri Light" w:cs="Calibri Light"/>
                <w:sz w:val="22"/>
                <w:lang w:val="fr-BE" w:eastAsia="en-US"/>
              </w:rPr>
            </w:pPr>
          </w:p>
          <w:p w14:paraId="6B65C175" w14:textId="77777777" w:rsidR="000543FF" w:rsidRPr="00014ECE" w:rsidRDefault="000543FF" w:rsidP="000543FF">
            <w:pPr>
              <w:spacing w:before="120" w:after="120"/>
              <w:rPr>
                <w:rFonts w:ascii="Calibri Light" w:hAnsi="Calibri Light" w:cs="Calibri Light"/>
                <w:sz w:val="22"/>
                <w:lang w:val="fr-BE" w:eastAsia="en-US"/>
              </w:rPr>
            </w:pPr>
          </w:p>
          <w:p w14:paraId="39BB9C31" w14:textId="77777777" w:rsidR="000543FF" w:rsidRPr="00014ECE" w:rsidRDefault="000543FF" w:rsidP="000543FF">
            <w:pPr>
              <w:spacing w:before="120" w:after="120"/>
              <w:rPr>
                <w:rFonts w:ascii="Calibri Light" w:hAnsi="Calibri Light" w:cs="Calibri Light"/>
                <w:sz w:val="22"/>
                <w:lang w:val="fr-BE" w:eastAsia="en-US"/>
              </w:rPr>
            </w:pPr>
          </w:p>
          <w:p w14:paraId="6D63D2D9" w14:textId="77777777" w:rsidR="000543FF" w:rsidRPr="00014ECE" w:rsidRDefault="000543FF" w:rsidP="000543FF">
            <w:pPr>
              <w:spacing w:before="120" w:after="120"/>
              <w:rPr>
                <w:rFonts w:ascii="Calibri Light" w:hAnsi="Calibri Light" w:cs="Calibri Light"/>
                <w:sz w:val="22"/>
                <w:lang w:val="fr-BE" w:eastAsia="en-US"/>
              </w:rPr>
            </w:pPr>
          </w:p>
          <w:p w14:paraId="299CC0E0" w14:textId="77777777" w:rsidR="000543FF" w:rsidRPr="00014ECE" w:rsidRDefault="000543FF" w:rsidP="000543FF">
            <w:pPr>
              <w:spacing w:before="120" w:after="120"/>
              <w:rPr>
                <w:rFonts w:ascii="Calibri Light" w:hAnsi="Calibri Light" w:cs="Calibri Light"/>
                <w:sz w:val="22"/>
                <w:lang w:val="fr-BE" w:eastAsia="en-US"/>
              </w:rPr>
            </w:pPr>
          </w:p>
          <w:p w14:paraId="7DA01688" w14:textId="77777777" w:rsidR="000543FF" w:rsidRPr="00014ECE" w:rsidRDefault="000543FF" w:rsidP="000543FF">
            <w:pPr>
              <w:spacing w:before="120" w:after="120"/>
              <w:rPr>
                <w:rFonts w:ascii="Calibri Light" w:hAnsi="Calibri Light" w:cs="Calibri Light"/>
                <w:sz w:val="22"/>
                <w:lang w:val="fr-BE" w:eastAsia="en-US"/>
              </w:rPr>
            </w:pPr>
          </w:p>
          <w:p w14:paraId="018D525A" w14:textId="77777777" w:rsidR="000543FF" w:rsidRPr="00014ECE" w:rsidRDefault="000543FF" w:rsidP="000543FF">
            <w:pPr>
              <w:spacing w:before="120" w:after="120"/>
              <w:rPr>
                <w:rFonts w:ascii="Calibri Light" w:hAnsi="Calibri Light" w:cs="Calibri Light"/>
                <w:sz w:val="22"/>
                <w:lang w:val="fr-BE" w:eastAsia="en-US"/>
              </w:rPr>
            </w:pPr>
          </w:p>
          <w:p w14:paraId="259CEC63" w14:textId="77777777" w:rsidR="000543FF" w:rsidRPr="00014ECE" w:rsidRDefault="000543FF" w:rsidP="000543FF">
            <w:pPr>
              <w:spacing w:before="120" w:after="120"/>
              <w:rPr>
                <w:rFonts w:ascii="Calibri Light" w:hAnsi="Calibri Light" w:cs="Calibri Light"/>
                <w:sz w:val="22"/>
                <w:lang w:val="fr-BE" w:eastAsia="en-US"/>
              </w:rPr>
            </w:pPr>
          </w:p>
          <w:p w14:paraId="10255375" w14:textId="77777777" w:rsidR="000543FF" w:rsidRPr="00014ECE" w:rsidRDefault="000543FF" w:rsidP="000543FF">
            <w:pPr>
              <w:spacing w:before="120" w:after="120"/>
              <w:rPr>
                <w:rFonts w:ascii="Calibri Light" w:hAnsi="Calibri Light" w:cs="Calibri Light"/>
                <w:sz w:val="22"/>
                <w:lang w:val="fr-BE" w:eastAsia="en-US"/>
              </w:rPr>
            </w:pPr>
          </w:p>
          <w:p w14:paraId="02FF650B" w14:textId="77777777" w:rsidR="000543FF" w:rsidRPr="00014ECE" w:rsidRDefault="000543FF" w:rsidP="000543FF">
            <w:pPr>
              <w:spacing w:before="120" w:after="120"/>
              <w:rPr>
                <w:rFonts w:ascii="Calibri Light" w:hAnsi="Calibri Light" w:cs="Calibri Light"/>
                <w:sz w:val="22"/>
                <w:lang w:val="fr-BE" w:eastAsia="en-US"/>
              </w:rPr>
            </w:pPr>
          </w:p>
          <w:p w14:paraId="1AD4154D" w14:textId="77777777" w:rsidR="000543FF" w:rsidRPr="00014ECE" w:rsidRDefault="000543FF" w:rsidP="000543FF">
            <w:pPr>
              <w:spacing w:before="120" w:after="120"/>
              <w:rPr>
                <w:rFonts w:ascii="Calibri Light" w:hAnsi="Calibri Light" w:cs="Calibri Light"/>
                <w:sz w:val="22"/>
                <w:lang w:val="fr-BE" w:eastAsia="en-US"/>
              </w:rPr>
            </w:pPr>
          </w:p>
          <w:p w14:paraId="603B9BE5" w14:textId="1975A5A1" w:rsidR="000543FF" w:rsidRPr="00014ECE" w:rsidRDefault="000543FF" w:rsidP="000543FF">
            <w:pPr>
              <w:spacing w:before="120" w:after="120"/>
              <w:rPr>
                <w:rFonts w:ascii="Calibri Light" w:hAnsi="Calibri Light" w:cs="Calibri Light"/>
                <w:sz w:val="22"/>
                <w:lang w:val="fr-BE" w:eastAsia="en-US"/>
              </w:rPr>
            </w:pPr>
          </w:p>
          <w:p w14:paraId="515FC99C" w14:textId="77777777" w:rsidR="000543FF" w:rsidRPr="00014ECE" w:rsidRDefault="000543FF" w:rsidP="000543FF">
            <w:pPr>
              <w:spacing w:before="120" w:after="120"/>
              <w:rPr>
                <w:rFonts w:ascii="Calibri Light" w:hAnsi="Calibri Light" w:cs="Calibri Light"/>
                <w:sz w:val="22"/>
                <w:lang w:val="fr-BE" w:eastAsia="en-US"/>
              </w:rPr>
            </w:pPr>
          </w:p>
          <w:p w14:paraId="62C64162" w14:textId="77777777" w:rsidR="000543FF" w:rsidRPr="00014ECE" w:rsidRDefault="000543FF" w:rsidP="000543FF">
            <w:pPr>
              <w:spacing w:before="120" w:after="120"/>
              <w:rPr>
                <w:rFonts w:ascii="Calibri Light" w:hAnsi="Calibri Light" w:cs="Calibri Light"/>
                <w:sz w:val="22"/>
                <w:lang w:val="fr-BE" w:eastAsia="en-US"/>
              </w:rPr>
            </w:pPr>
          </w:p>
          <w:p w14:paraId="6AC73307" w14:textId="77777777" w:rsidR="000543FF" w:rsidRPr="00014ECE" w:rsidRDefault="000543FF" w:rsidP="000543FF">
            <w:pPr>
              <w:spacing w:before="120" w:after="120"/>
              <w:rPr>
                <w:rFonts w:ascii="Calibri Light" w:hAnsi="Calibri Light" w:cs="Calibri Light"/>
                <w:sz w:val="22"/>
                <w:lang w:val="fr-BE" w:eastAsia="en-US"/>
              </w:rPr>
            </w:pPr>
          </w:p>
          <w:p w14:paraId="76FD78FE" w14:textId="77777777" w:rsidR="000543FF" w:rsidRPr="00014ECE" w:rsidRDefault="000543FF" w:rsidP="000543FF">
            <w:pPr>
              <w:spacing w:before="120" w:after="120"/>
              <w:rPr>
                <w:rFonts w:ascii="Calibri Light" w:hAnsi="Calibri Light" w:cs="Calibri Light"/>
                <w:sz w:val="22"/>
                <w:lang w:val="fr-BE" w:eastAsia="en-US"/>
              </w:rPr>
            </w:pPr>
          </w:p>
          <w:p w14:paraId="7517A660" w14:textId="77777777" w:rsidR="000543FF" w:rsidRPr="00014ECE" w:rsidRDefault="000543FF" w:rsidP="000543FF">
            <w:pPr>
              <w:spacing w:before="120" w:after="120"/>
              <w:rPr>
                <w:rFonts w:ascii="Calibri Light" w:hAnsi="Calibri Light" w:cs="Calibri Light"/>
                <w:sz w:val="22"/>
                <w:lang w:val="fr-BE" w:eastAsia="en-US"/>
              </w:rPr>
            </w:pPr>
          </w:p>
          <w:p w14:paraId="2756A5B1" w14:textId="77777777" w:rsidR="000543FF" w:rsidRPr="00014ECE" w:rsidRDefault="000543FF" w:rsidP="000543FF">
            <w:pPr>
              <w:spacing w:before="120" w:after="120"/>
              <w:rPr>
                <w:rFonts w:ascii="Calibri Light" w:hAnsi="Calibri Light" w:cs="Calibri Light"/>
                <w:sz w:val="22"/>
                <w:lang w:val="fr-BE" w:eastAsia="en-US"/>
              </w:rPr>
            </w:pPr>
          </w:p>
          <w:p w14:paraId="421F31AC" w14:textId="77777777" w:rsidR="000543FF" w:rsidRPr="00014ECE" w:rsidRDefault="000543FF" w:rsidP="000543FF">
            <w:pPr>
              <w:spacing w:before="120" w:after="120"/>
              <w:rPr>
                <w:rFonts w:ascii="Calibri Light" w:hAnsi="Calibri Light" w:cs="Calibri Light"/>
                <w:sz w:val="22"/>
                <w:lang w:val="fr-BE" w:eastAsia="en-US"/>
              </w:rPr>
            </w:pPr>
          </w:p>
          <w:p w14:paraId="41C15A11" w14:textId="77777777" w:rsidR="000543FF" w:rsidRPr="00014ECE" w:rsidRDefault="000543FF" w:rsidP="000543FF">
            <w:pPr>
              <w:spacing w:before="120" w:after="120"/>
              <w:rPr>
                <w:rFonts w:ascii="Calibri Light" w:hAnsi="Calibri Light" w:cs="Calibri Light"/>
                <w:sz w:val="22"/>
                <w:lang w:val="fr-BE" w:eastAsia="en-US"/>
              </w:rPr>
            </w:pPr>
          </w:p>
          <w:p w14:paraId="31A91C10" w14:textId="77777777" w:rsidR="000543FF" w:rsidRPr="00014ECE" w:rsidRDefault="000543FF" w:rsidP="000543FF">
            <w:pPr>
              <w:spacing w:before="120" w:after="120"/>
              <w:rPr>
                <w:rFonts w:ascii="Calibri Light" w:hAnsi="Calibri Light" w:cs="Calibri Light"/>
                <w:sz w:val="22"/>
                <w:lang w:val="fr-BE" w:eastAsia="en-US"/>
              </w:rPr>
            </w:pPr>
          </w:p>
          <w:p w14:paraId="3FA65C24" w14:textId="77777777" w:rsidR="000543FF" w:rsidRPr="00014ECE" w:rsidRDefault="000543FF" w:rsidP="000543FF">
            <w:pPr>
              <w:spacing w:before="120" w:after="120"/>
              <w:rPr>
                <w:rFonts w:ascii="Calibri Light" w:hAnsi="Calibri Light" w:cs="Calibri Light"/>
                <w:sz w:val="22"/>
                <w:lang w:val="fr-BE" w:eastAsia="en-US"/>
              </w:rPr>
            </w:pPr>
          </w:p>
          <w:p w14:paraId="6C29B21C" w14:textId="77777777" w:rsidR="000543FF" w:rsidRPr="00014ECE" w:rsidRDefault="000543FF" w:rsidP="000543FF">
            <w:pPr>
              <w:spacing w:before="120" w:after="120"/>
              <w:rPr>
                <w:rFonts w:ascii="Calibri Light" w:hAnsi="Calibri Light" w:cs="Calibri Light"/>
                <w:sz w:val="22"/>
                <w:lang w:val="fr-BE" w:eastAsia="en-US"/>
              </w:rPr>
            </w:pPr>
          </w:p>
          <w:p w14:paraId="16A2BEA1" w14:textId="77777777" w:rsidR="000543FF" w:rsidRPr="00014ECE" w:rsidRDefault="000543FF" w:rsidP="000543FF">
            <w:pPr>
              <w:spacing w:before="120" w:after="120"/>
              <w:rPr>
                <w:rFonts w:ascii="Calibri Light" w:hAnsi="Calibri Light" w:cs="Calibri Light"/>
                <w:sz w:val="22"/>
                <w:lang w:val="fr-BE" w:eastAsia="en-US"/>
              </w:rPr>
            </w:pPr>
          </w:p>
          <w:p w14:paraId="7C77F409" w14:textId="77777777" w:rsidR="000543FF" w:rsidRPr="00014ECE" w:rsidRDefault="000543FF" w:rsidP="000543FF">
            <w:pPr>
              <w:spacing w:before="120" w:after="120"/>
              <w:rPr>
                <w:rFonts w:ascii="Calibri Light" w:hAnsi="Calibri Light" w:cs="Calibri Light"/>
                <w:sz w:val="22"/>
                <w:lang w:val="fr-BE" w:eastAsia="en-US"/>
              </w:rPr>
            </w:pPr>
          </w:p>
          <w:p w14:paraId="20D9FD66" w14:textId="77777777" w:rsidR="000543FF" w:rsidRPr="00014ECE" w:rsidRDefault="000543FF" w:rsidP="000543FF">
            <w:pPr>
              <w:spacing w:before="120" w:after="120"/>
              <w:rPr>
                <w:rFonts w:ascii="Calibri Light" w:hAnsi="Calibri Light" w:cs="Calibri Light"/>
                <w:sz w:val="22"/>
                <w:lang w:val="fr-BE" w:eastAsia="en-US"/>
              </w:rPr>
            </w:pPr>
          </w:p>
          <w:p w14:paraId="65DAFCE8" w14:textId="77777777" w:rsidR="000543FF" w:rsidRPr="00014ECE" w:rsidRDefault="000543FF" w:rsidP="000543FF">
            <w:pPr>
              <w:spacing w:before="120" w:after="120"/>
              <w:rPr>
                <w:rFonts w:ascii="Calibri Light" w:hAnsi="Calibri Light" w:cs="Calibri Light"/>
                <w:sz w:val="22"/>
                <w:lang w:val="fr-BE" w:eastAsia="en-US"/>
              </w:rPr>
            </w:pPr>
          </w:p>
          <w:p w14:paraId="1D253BBB" w14:textId="77777777" w:rsidR="000543FF" w:rsidRPr="00014ECE" w:rsidRDefault="000543FF" w:rsidP="000543FF">
            <w:pPr>
              <w:spacing w:before="120" w:after="120"/>
              <w:rPr>
                <w:rFonts w:ascii="Calibri Light" w:hAnsi="Calibri Light" w:cs="Calibri Light"/>
                <w:sz w:val="22"/>
                <w:lang w:val="fr-BE" w:eastAsia="en-US"/>
              </w:rPr>
            </w:pPr>
          </w:p>
          <w:p w14:paraId="38713A8B" w14:textId="77777777" w:rsidR="000543FF" w:rsidRPr="00014ECE" w:rsidRDefault="000543FF" w:rsidP="000543FF">
            <w:pPr>
              <w:spacing w:before="120" w:after="120"/>
              <w:rPr>
                <w:rFonts w:ascii="Calibri Light" w:hAnsi="Calibri Light" w:cs="Calibri Light"/>
                <w:sz w:val="22"/>
                <w:lang w:val="fr-BE" w:eastAsia="en-US"/>
              </w:rPr>
            </w:pPr>
          </w:p>
          <w:p w14:paraId="6ADFB684" w14:textId="77777777" w:rsidR="000543FF" w:rsidRPr="00014ECE" w:rsidRDefault="000543FF" w:rsidP="000543FF">
            <w:pPr>
              <w:spacing w:before="120" w:after="120"/>
              <w:rPr>
                <w:rFonts w:ascii="Calibri Light" w:hAnsi="Calibri Light" w:cs="Calibri Light"/>
                <w:sz w:val="22"/>
                <w:lang w:val="fr-BE" w:eastAsia="en-US"/>
              </w:rPr>
            </w:pPr>
          </w:p>
          <w:p w14:paraId="2369E5DC" w14:textId="77777777" w:rsidR="000543FF" w:rsidRPr="00014ECE" w:rsidRDefault="000543FF" w:rsidP="000543FF">
            <w:pPr>
              <w:spacing w:before="120" w:after="120"/>
              <w:rPr>
                <w:rFonts w:ascii="Calibri Light" w:hAnsi="Calibri Light" w:cs="Calibri Light"/>
                <w:sz w:val="22"/>
                <w:lang w:val="fr-BE" w:eastAsia="en-US"/>
              </w:rPr>
            </w:pPr>
          </w:p>
          <w:p w14:paraId="30A3DECC" w14:textId="77777777" w:rsidR="000543FF" w:rsidRPr="00014ECE" w:rsidRDefault="000543FF" w:rsidP="000543FF">
            <w:pPr>
              <w:spacing w:before="120" w:after="120"/>
              <w:rPr>
                <w:rFonts w:ascii="Calibri Light" w:hAnsi="Calibri Light" w:cs="Calibri Light"/>
                <w:sz w:val="22"/>
                <w:lang w:val="fr-BE" w:eastAsia="en-US"/>
              </w:rPr>
            </w:pPr>
          </w:p>
          <w:p w14:paraId="19A70297" w14:textId="77777777" w:rsidR="000543FF" w:rsidRPr="00014ECE" w:rsidRDefault="000543FF" w:rsidP="000543FF">
            <w:pPr>
              <w:spacing w:before="120" w:after="120"/>
              <w:rPr>
                <w:rFonts w:ascii="Calibri Light" w:hAnsi="Calibri Light" w:cs="Calibri Light"/>
                <w:sz w:val="22"/>
                <w:lang w:val="fr-BE" w:eastAsia="en-US"/>
              </w:rPr>
            </w:pPr>
          </w:p>
          <w:p w14:paraId="371B2376" w14:textId="77777777" w:rsidR="000543FF" w:rsidRPr="00014ECE" w:rsidRDefault="000543FF" w:rsidP="000543FF">
            <w:pPr>
              <w:spacing w:before="120" w:after="120"/>
              <w:rPr>
                <w:rFonts w:ascii="Calibri Light" w:hAnsi="Calibri Light" w:cs="Calibri Light"/>
                <w:sz w:val="22"/>
                <w:lang w:val="fr-BE" w:eastAsia="en-US"/>
              </w:rPr>
            </w:pPr>
          </w:p>
          <w:p w14:paraId="272C4015" w14:textId="77777777" w:rsidR="000543FF" w:rsidRPr="00014ECE" w:rsidRDefault="000543FF" w:rsidP="000543FF">
            <w:pPr>
              <w:spacing w:before="120" w:after="120"/>
              <w:rPr>
                <w:rFonts w:ascii="Calibri Light" w:hAnsi="Calibri Light" w:cs="Calibri Light"/>
                <w:sz w:val="22"/>
                <w:lang w:val="fr-BE" w:eastAsia="en-US"/>
              </w:rPr>
            </w:pPr>
          </w:p>
          <w:p w14:paraId="67A333C7" w14:textId="77777777" w:rsidR="000543FF" w:rsidRPr="00014ECE" w:rsidRDefault="000543FF" w:rsidP="000543FF">
            <w:pPr>
              <w:spacing w:before="120" w:after="120"/>
              <w:rPr>
                <w:rFonts w:ascii="Calibri Light" w:hAnsi="Calibri Light" w:cs="Calibri Light"/>
                <w:sz w:val="22"/>
                <w:lang w:val="fr-BE" w:eastAsia="en-US"/>
              </w:rPr>
            </w:pPr>
          </w:p>
          <w:p w14:paraId="7B064470" w14:textId="77777777" w:rsidR="000543FF" w:rsidRPr="00014ECE" w:rsidRDefault="000543FF" w:rsidP="000543FF">
            <w:pPr>
              <w:spacing w:before="120" w:after="120"/>
              <w:rPr>
                <w:rFonts w:ascii="Calibri Light" w:hAnsi="Calibri Light" w:cs="Calibri Light"/>
                <w:sz w:val="22"/>
                <w:lang w:val="fr-BE" w:eastAsia="en-US"/>
              </w:rPr>
            </w:pPr>
          </w:p>
          <w:p w14:paraId="3A7C7326" w14:textId="77777777" w:rsidR="000543FF" w:rsidRPr="00014ECE" w:rsidRDefault="000543FF" w:rsidP="000543FF">
            <w:pPr>
              <w:spacing w:before="120" w:after="120"/>
              <w:rPr>
                <w:rFonts w:ascii="Calibri Light" w:hAnsi="Calibri Light" w:cs="Calibri Light"/>
                <w:sz w:val="22"/>
                <w:lang w:val="fr-BE" w:eastAsia="en-US"/>
              </w:rPr>
            </w:pPr>
          </w:p>
          <w:p w14:paraId="535A5963" w14:textId="77777777" w:rsidR="000543FF" w:rsidRPr="00014ECE" w:rsidRDefault="000543FF" w:rsidP="000543FF">
            <w:pPr>
              <w:spacing w:before="120" w:after="120"/>
              <w:rPr>
                <w:rFonts w:ascii="Calibri Light" w:hAnsi="Calibri Light" w:cs="Calibri Light"/>
                <w:sz w:val="22"/>
                <w:lang w:val="fr-BE" w:eastAsia="en-US"/>
              </w:rPr>
            </w:pPr>
          </w:p>
          <w:p w14:paraId="4C2409F9" w14:textId="77777777" w:rsidR="000543FF" w:rsidRPr="00014ECE" w:rsidRDefault="000543FF" w:rsidP="000543FF">
            <w:pPr>
              <w:spacing w:before="120" w:after="120"/>
              <w:rPr>
                <w:rFonts w:ascii="Calibri Light" w:hAnsi="Calibri Light" w:cs="Calibri Light"/>
                <w:sz w:val="22"/>
                <w:lang w:val="fr-BE" w:eastAsia="en-US"/>
              </w:rPr>
            </w:pPr>
          </w:p>
          <w:p w14:paraId="1D9F7B96" w14:textId="77777777" w:rsidR="000543FF" w:rsidRPr="00014ECE" w:rsidRDefault="000543FF" w:rsidP="000543FF">
            <w:pPr>
              <w:spacing w:before="120" w:after="120"/>
              <w:rPr>
                <w:rFonts w:ascii="Calibri Light" w:hAnsi="Calibri Light" w:cs="Calibri Light"/>
                <w:sz w:val="22"/>
                <w:lang w:val="fr-BE" w:eastAsia="en-US"/>
              </w:rPr>
            </w:pPr>
          </w:p>
          <w:p w14:paraId="0A54F313" w14:textId="77777777" w:rsidR="000543FF" w:rsidRPr="00014ECE" w:rsidRDefault="000543FF" w:rsidP="000543FF">
            <w:pPr>
              <w:spacing w:before="120" w:after="120"/>
              <w:rPr>
                <w:rFonts w:ascii="Calibri Light" w:hAnsi="Calibri Light" w:cs="Calibri Light"/>
                <w:sz w:val="22"/>
                <w:lang w:val="fr-BE" w:eastAsia="en-US"/>
              </w:rPr>
            </w:pPr>
          </w:p>
          <w:p w14:paraId="77FDE19D" w14:textId="77777777" w:rsidR="000543FF" w:rsidRPr="00014ECE" w:rsidRDefault="000543FF" w:rsidP="000543FF">
            <w:pPr>
              <w:spacing w:before="120" w:after="120"/>
              <w:rPr>
                <w:rFonts w:ascii="Calibri Light" w:hAnsi="Calibri Light" w:cs="Calibri Light"/>
                <w:sz w:val="22"/>
                <w:lang w:val="fr-BE" w:eastAsia="en-US"/>
              </w:rPr>
            </w:pPr>
          </w:p>
          <w:p w14:paraId="61C52956" w14:textId="77777777" w:rsidR="000543FF" w:rsidRPr="00014ECE" w:rsidRDefault="000543FF" w:rsidP="000543FF">
            <w:pPr>
              <w:spacing w:before="120" w:after="120"/>
              <w:rPr>
                <w:rFonts w:ascii="Calibri Light" w:hAnsi="Calibri Light" w:cs="Calibri Light"/>
                <w:sz w:val="22"/>
                <w:lang w:val="fr-BE" w:eastAsia="en-US"/>
              </w:rPr>
            </w:pPr>
          </w:p>
          <w:p w14:paraId="63CFB842" w14:textId="77777777" w:rsidR="000543FF" w:rsidRPr="00014ECE" w:rsidRDefault="000543FF" w:rsidP="000543FF">
            <w:pPr>
              <w:spacing w:before="120" w:after="120"/>
              <w:rPr>
                <w:rFonts w:ascii="Calibri Light" w:hAnsi="Calibri Light" w:cs="Calibri Light"/>
                <w:sz w:val="22"/>
                <w:lang w:val="fr-BE" w:eastAsia="en-US"/>
              </w:rPr>
            </w:pPr>
          </w:p>
          <w:p w14:paraId="32DCAB05" w14:textId="77777777" w:rsidR="000543FF" w:rsidRPr="00014ECE" w:rsidRDefault="000543FF" w:rsidP="000543FF">
            <w:pPr>
              <w:spacing w:before="120" w:after="120"/>
              <w:rPr>
                <w:rFonts w:ascii="Calibri Light" w:hAnsi="Calibri Light" w:cs="Calibri Light"/>
                <w:sz w:val="22"/>
                <w:lang w:val="fr-BE" w:eastAsia="en-US"/>
              </w:rPr>
            </w:pPr>
          </w:p>
          <w:p w14:paraId="5699BFFF" w14:textId="77777777" w:rsidR="000543FF" w:rsidRPr="00014ECE" w:rsidRDefault="000543FF" w:rsidP="000543FF">
            <w:pPr>
              <w:spacing w:before="120" w:after="120"/>
              <w:rPr>
                <w:rFonts w:ascii="Calibri Light" w:hAnsi="Calibri Light" w:cs="Calibri Light"/>
                <w:sz w:val="22"/>
                <w:lang w:val="fr-BE" w:eastAsia="en-US"/>
              </w:rPr>
            </w:pPr>
          </w:p>
          <w:p w14:paraId="741AFFA8" w14:textId="77777777" w:rsidR="000543FF" w:rsidRPr="00014ECE" w:rsidRDefault="000543FF" w:rsidP="000543FF">
            <w:pPr>
              <w:spacing w:before="120" w:after="120"/>
              <w:rPr>
                <w:rFonts w:ascii="Calibri Light" w:hAnsi="Calibri Light" w:cs="Calibri Light"/>
                <w:sz w:val="22"/>
                <w:lang w:val="fr-BE" w:eastAsia="en-US"/>
              </w:rPr>
            </w:pPr>
          </w:p>
          <w:p w14:paraId="06F85150" w14:textId="77777777" w:rsidR="000543FF" w:rsidRPr="00014ECE" w:rsidRDefault="000543FF" w:rsidP="000543FF">
            <w:pPr>
              <w:spacing w:before="120" w:after="120"/>
              <w:rPr>
                <w:rFonts w:ascii="Calibri Light" w:hAnsi="Calibri Light" w:cs="Calibri Light"/>
                <w:sz w:val="22"/>
                <w:lang w:val="fr-BE" w:eastAsia="en-US"/>
              </w:rPr>
            </w:pPr>
          </w:p>
        </w:tc>
      </w:tr>
    </w:tbl>
    <w:p w14:paraId="07248F55" w14:textId="77777777" w:rsidR="00F328D6" w:rsidRPr="00014ECE" w:rsidRDefault="00F328D6">
      <w:pPr>
        <w:tabs>
          <w:tab w:val="left" w:pos="5640"/>
        </w:tabs>
        <w:autoSpaceDE w:val="0"/>
        <w:autoSpaceDN w:val="0"/>
        <w:adjustRightInd w:val="0"/>
        <w:rPr>
          <w:rFonts w:ascii="Calibri Light" w:hAnsi="Calibri Light" w:cs="Calibri Light"/>
          <w:color w:val="000000"/>
          <w:szCs w:val="22"/>
          <w:lang w:val="fr-BE"/>
        </w:rPr>
      </w:pPr>
    </w:p>
    <w:p w14:paraId="4BE8F369" w14:textId="39D50D44" w:rsidR="00014ECE" w:rsidRPr="00014ECE" w:rsidRDefault="00014ECE">
      <w:pPr>
        <w:rPr>
          <w:rFonts w:ascii="Calibri Light" w:hAnsi="Calibri Light" w:cs="Calibri Light"/>
          <w:color w:val="000000"/>
          <w:szCs w:val="22"/>
          <w:lang w:val="fr-BE"/>
        </w:rPr>
      </w:pPr>
      <w:r w:rsidRPr="00014ECE">
        <w:rPr>
          <w:rFonts w:ascii="Calibri Light" w:hAnsi="Calibri Light" w:cs="Calibri Light"/>
          <w:color w:val="000000"/>
          <w:szCs w:val="22"/>
          <w:lang w:val="fr-BE"/>
        </w:rPr>
        <w:br w:type="page"/>
      </w:r>
    </w:p>
    <w:p w14:paraId="3D6AACC4" w14:textId="1A7FA966" w:rsidR="000543FF" w:rsidRPr="00014ECE" w:rsidRDefault="00014ECE" w:rsidP="00014ECE">
      <w:pPr>
        <w:pStyle w:val="Titre1"/>
        <w:rPr>
          <w:rFonts w:cs="Calibri Light"/>
        </w:rPr>
      </w:pPr>
      <w:r w:rsidRPr="00014ECE">
        <w:rPr>
          <w:rFonts w:cs="Calibri Light"/>
        </w:rPr>
        <w:t>Conclusion</w:t>
      </w:r>
    </w:p>
    <w:p w14:paraId="425D9090" w14:textId="77777777" w:rsidR="00014ECE" w:rsidRPr="0016498E" w:rsidRDefault="00014ECE" w:rsidP="00014ECE">
      <w:pPr>
        <w:rPr>
          <w:rFonts w:ascii="Calibri Light" w:hAnsi="Calibri Light" w:cs="Calibri Light"/>
          <w:sz w:val="22"/>
          <w:szCs w:val="22"/>
          <w:lang w:val="fr-BE" w:eastAsia="en-US"/>
        </w:rPr>
      </w:pPr>
    </w:p>
    <w:p w14:paraId="2E9273AA" w14:textId="44107D95" w:rsidR="00014ECE" w:rsidRPr="0016498E" w:rsidRDefault="00A34A14" w:rsidP="00014ECE">
      <w:pPr>
        <w:rPr>
          <w:rFonts w:ascii="Calibri Light" w:hAnsi="Calibri Light" w:cs="Calibri Light"/>
          <w:sz w:val="22"/>
          <w:szCs w:val="22"/>
        </w:rPr>
      </w:pPr>
      <w:r w:rsidRPr="0016498E">
        <w:rPr>
          <w:rFonts w:ascii="Calibri Light" w:hAnsi="Calibri Light" w:cs="Calibri Light"/>
          <w:sz w:val="22"/>
          <w:szCs w:val="22"/>
        </w:rPr>
        <w:t xml:space="preserve">Je joins en annexe : </w:t>
      </w:r>
    </w:p>
    <w:p w14:paraId="52528DA3" w14:textId="6B95AA11" w:rsidR="00A34A14" w:rsidRPr="0016498E" w:rsidRDefault="00A34A14" w:rsidP="00A34A14">
      <w:pPr>
        <w:pStyle w:val="Paragraphedeliste"/>
        <w:numPr>
          <w:ilvl w:val="0"/>
          <w:numId w:val="24"/>
        </w:numPr>
        <w:rPr>
          <w:rFonts w:ascii="Calibri Light" w:hAnsi="Calibri Light" w:cs="Calibri Light"/>
          <w:sz w:val="22"/>
          <w:szCs w:val="22"/>
          <w:lang w:val="fr-BE" w:eastAsia="en-US"/>
        </w:rPr>
      </w:pPr>
      <w:r w:rsidRPr="0016498E">
        <w:rPr>
          <w:rFonts w:ascii="Calibri Light" w:hAnsi="Calibri Light" w:cs="Calibri Light"/>
          <w:sz w:val="22"/>
          <w:szCs w:val="22"/>
          <w:lang w:val="fr-BE" w:eastAsia="en-US"/>
        </w:rPr>
        <w:t>Un copie du ou des diplômes requis pour postuler à la fonction (ou de l’équivalence)</w:t>
      </w:r>
    </w:p>
    <w:p w14:paraId="299C487D" w14:textId="21F80AB2" w:rsidR="00A34A14" w:rsidRPr="0016498E" w:rsidRDefault="00A34A14" w:rsidP="00A34A14">
      <w:pPr>
        <w:pStyle w:val="Paragraphedeliste"/>
        <w:numPr>
          <w:ilvl w:val="0"/>
          <w:numId w:val="24"/>
        </w:numPr>
        <w:rPr>
          <w:rFonts w:ascii="Calibri Light" w:hAnsi="Calibri Light" w:cs="Calibri Light"/>
          <w:sz w:val="22"/>
          <w:szCs w:val="22"/>
          <w:lang w:val="fr-BE" w:eastAsia="en-US"/>
        </w:rPr>
      </w:pPr>
      <w:r w:rsidRPr="0016498E">
        <w:rPr>
          <w:rFonts w:ascii="Calibri Light" w:hAnsi="Calibri Light" w:cs="Calibri Light"/>
          <w:sz w:val="22"/>
          <w:szCs w:val="22"/>
          <w:lang w:val="fr-BE" w:eastAsia="en-US"/>
        </w:rPr>
        <w:t xml:space="preserve">Une copie de mon arrêté de nomination (ou une preuve de nomination) </w:t>
      </w:r>
    </w:p>
    <w:p w14:paraId="4F94B799" w14:textId="77777777" w:rsidR="002B4A44" w:rsidRPr="0016498E" w:rsidRDefault="002B4A44" w:rsidP="002B4A44">
      <w:pPr>
        <w:rPr>
          <w:rFonts w:ascii="Calibri Light" w:hAnsi="Calibri Light" w:cs="Calibri Light"/>
          <w:sz w:val="22"/>
          <w:szCs w:val="22"/>
          <w:lang w:val="fr-BE" w:eastAsia="en-US"/>
        </w:rPr>
      </w:pPr>
    </w:p>
    <w:p w14:paraId="0A99EEE1" w14:textId="6D7B5440" w:rsidR="002B4A44" w:rsidRPr="0016498E" w:rsidRDefault="002B4A44" w:rsidP="008C70C8">
      <w:pPr>
        <w:jc w:val="both"/>
        <w:rPr>
          <w:rFonts w:ascii="Calibri Light" w:hAnsi="Calibri Light" w:cs="Calibri Light"/>
          <w:sz w:val="22"/>
          <w:szCs w:val="22"/>
          <w:lang w:val="fr-BE" w:eastAsia="en-US"/>
        </w:rPr>
      </w:pPr>
      <w:r w:rsidRPr="0016498E">
        <w:rPr>
          <w:rFonts w:ascii="Calibri Light" w:hAnsi="Calibri Light" w:cs="Calibri Light"/>
          <w:sz w:val="22"/>
          <w:szCs w:val="22"/>
          <w:lang w:val="fr-BE" w:eastAsia="en-US"/>
        </w:rPr>
        <w:t xml:space="preserve">Je déclare sur l’honneur que tous les renseignements fournis dans ma candidature sont exacts et reconnais que ma candidature doit être considérée comme nulle et non avenue si des renseignements inexacts ont été fournis. </w:t>
      </w:r>
    </w:p>
    <w:p w14:paraId="6FCCE19C" w14:textId="77777777" w:rsidR="00A34A14" w:rsidRPr="0016498E" w:rsidRDefault="00A34A14" w:rsidP="00A34A14">
      <w:pPr>
        <w:rPr>
          <w:rFonts w:ascii="Calibri Light" w:hAnsi="Calibri Light" w:cs="Calibri Light"/>
          <w:sz w:val="22"/>
          <w:szCs w:val="22"/>
          <w:lang w:val="fr-BE" w:eastAsia="en-US"/>
        </w:rPr>
      </w:pPr>
    </w:p>
    <w:p w14:paraId="42CEE873" w14:textId="77777777" w:rsidR="000543FF" w:rsidRPr="0016498E" w:rsidRDefault="000543FF">
      <w:pPr>
        <w:tabs>
          <w:tab w:val="left" w:pos="5640"/>
        </w:tabs>
        <w:autoSpaceDE w:val="0"/>
        <w:autoSpaceDN w:val="0"/>
        <w:adjustRightInd w:val="0"/>
        <w:rPr>
          <w:rFonts w:ascii="Calibri Light" w:hAnsi="Calibri Light" w:cs="Calibri Light"/>
          <w:color w:val="000000"/>
          <w:sz w:val="22"/>
          <w:szCs w:val="22"/>
          <w:lang w:val="fr-BE"/>
        </w:rPr>
      </w:pPr>
    </w:p>
    <w:p w14:paraId="6B06070C" w14:textId="3336802B" w:rsidR="00E4244F" w:rsidRPr="0016498E" w:rsidRDefault="00180DA5" w:rsidP="00945A46">
      <w:pPr>
        <w:tabs>
          <w:tab w:val="left" w:pos="5640"/>
        </w:tabs>
        <w:autoSpaceDE w:val="0"/>
        <w:autoSpaceDN w:val="0"/>
        <w:adjustRightInd w:val="0"/>
        <w:rPr>
          <w:rFonts w:ascii="Calibri Light" w:hAnsi="Calibri Light" w:cs="Calibri Light"/>
          <w:sz w:val="22"/>
          <w:szCs w:val="22"/>
          <w:lang w:val="fr-BE"/>
        </w:rPr>
      </w:pPr>
      <w:r w:rsidRPr="0016498E">
        <w:rPr>
          <w:rFonts w:ascii="Calibri Light" w:hAnsi="Calibri Light" w:cs="Calibri Light"/>
          <w:color w:val="000000"/>
          <w:sz w:val="22"/>
          <w:szCs w:val="22"/>
          <w:lang w:val="fr-BE"/>
        </w:rPr>
        <w:t>Date :</w:t>
      </w:r>
      <w:r w:rsidR="008C70C8" w:rsidRPr="0016498E">
        <w:rPr>
          <w:rFonts w:ascii="Calibri Light" w:hAnsi="Calibri Light" w:cs="Calibri Light"/>
          <w:color w:val="808080" w:themeColor="background1" w:themeShade="80"/>
          <w:sz w:val="22"/>
          <w:szCs w:val="22"/>
          <w:lang w:val="fr-BE"/>
        </w:rPr>
        <w:t xml:space="preserve"> </w:t>
      </w:r>
      <w:sdt>
        <w:sdtPr>
          <w:rPr>
            <w:rFonts w:ascii="Calibri Light" w:hAnsi="Calibri Light" w:cs="Calibri Light"/>
            <w:color w:val="808080" w:themeColor="background1" w:themeShade="80"/>
            <w:sz w:val="22"/>
            <w:szCs w:val="22"/>
            <w:lang w:val="fr-BE"/>
          </w:rPr>
          <w:id w:val="142628142"/>
          <w:placeholder>
            <w:docPart w:val="E307102F1F1249428DFBF80B19C78B4C"/>
          </w:placeholder>
          <w:date>
            <w:dateFormat w:val="dd-MM-yyyy"/>
            <w:lid w:val="fr-BE"/>
            <w:storeMappedDataAs w:val="dateTime"/>
            <w:calendar w:val="gregorian"/>
          </w:date>
        </w:sdtPr>
        <w:sdtEndPr/>
        <w:sdtContent>
          <w:r w:rsidR="008C70C8" w:rsidRPr="0016498E">
            <w:rPr>
              <w:rFonts w:ascii="Calibri Light" w:hAnsi="Calibri Light" w:cs="Calibri Light"/>
              <w:color w:val="808080" w:themeColor="background1" w:themeShade="80"/>
              <w:sz w:val="22"/>
              <w:szCs w:val="22"/>
              <w:lang w:val="fr-BE"/>
            </w:rPr>
            <w:t>Sélectionnez.</w:t>
          </w:r>
        </w:sdtContent>
      </w:sdt>
      <w:r w:rsidRPr="0016498E">
        <w:rPr>
          <w:rFonts w:ascii="Calibri Light" w:hAnsi="Calibri Light" w:cs="Calibri Light"/>
          <w:color w:val="000000"/>
          <w:sz w:val="22"/>
          <w:szCs w:val="22"/>
          <w:lang w:val="fr-BE"/>
        </w:rPr>
        <w:tab/>
        <w:t>Signature :</w:t>
      </w:r>
    </w:p>
    <w:sectPr w:rsidR="00E4244F" w:rsidRPr="0016498E" w:rsidSect="001B44A2">
      <w:pgSz w:w="11906" w:h="16838" w:code="9"/>
      <w:pgMar w:top="1276" w:right="1418" w:bottom="0" w:left="1418"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BEF384" w14:textId="77777777" w:rsidR="00C51F0A" w:rsidRDefault="00C51F0A">
      <w:r>
        <w:separator/>
      </w:r>
    </w:p>
  </w:endnote>
  <w:endnote w:type="continuationSeparator" w:id="0">
    <w:p w14:paraId="5679B0DF" w14:textId="77777777" w:rsidR="00C51F0A" w:rsidRDefault="00C51F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
    <w:altName w:val="Arial"/>
    <w:charset w:val="00"/>
    <w:family w:val="swiss"/>
    <w:pitch w:val="variable"/>
    <w:sig w:usb0="00000000"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Mangal">
    <w:altName w:val="Courier New"/>
    <w:panose1 w:val="00000400000000000000"/>
    <w:charset w:val="01"/>
    <w:family w:val="roman"/>
    <w:notTrueType/>
    <w:pitch w:val="variable"/>
    <w:sig w:usb0="00002000" w:usb1="00000000" w:usb2="00000000" w:usb3="00000000" w:csb0="00000000"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2BC011" w14:textId="77777777" w:rsidR="00A97B63" w:rsidRPr="00490A62" w:rsidRDefault="00A97B63">
    <w:pPr>
      <w:pStyle w:val="Pieddepage"/>
      <w:jc w:val="center"/>
      <w:rPr>
        <w:rFonts w:ascii="Calibri" w:hAnsi="Calibri" w:cs="Calibri"/>
        <w:spacing w:val="-10"/>
        <w:sz w:val="16"/>
        <w:szCs w:val="16"/>
        <w:lang w:val="fr-BE"/>
      </w:rPr>
    </w:pPr>
    <w:r w:rsidRPr="00490A62">
      <w:rPr>
        <w:rFonts w:ascii="Calibri" w:hAnsi="Calibri" w:cs="Calibri"/>
        <w:b/>
        <w:spacing w:val="-10"/>
        <w:sz w:val="16"/>
        <w:szCs w:val="16"/>
        <w:lang w:val="fr-BE"/>
      </w:rPr>
      <w:t>Wallonie Bruxelles Enseignement</w:t>
    </w:r>
  </w:p>
  <w:p w14:paraId="22ABC7F5" w14:textId="131CCB2A" w:rsidR="00EF7522" w:rsidRDefault="00EF7522" w:rsidP="00EF7522">
    <w:pPr>
      <w:pStyle w:val="Pieddepage"/>
      <w:jc w:val="center"/>
      <w:rPr>
        <w:rFonts w:ascii="Calibri" w:hAnsi="Calibri" w:cs="Calibri"/>
        <w:spacing w:val="-10"/>
        <w:sz w:val="16"/>
        <w:szCs w:val="16"/>
        <w:lang w:val="fr-BE"/>
      </w:rPr>
    </w:pPr>
    <w:r>
      <w:rPr>
        <w:rFonts w:ascii="Calibri" w:hAnsi="Calibri" w:cs="Calibri"/>
        <w:spacing w:val="-10"/>
        <w:sz w:val="16"/>
        <w:szCs w:val="16"/>
        <w:lang w:val="fr-BE"/>
      </w:rPr>
      <w:t>Direction générale Organ</w:t>
    </w:r>
    <w:r w:rsidR="00E3679A">
      <w:rPr>
        <w:rFonts w:ascii="Calibri" w:hAnsi="Calibri" w:cs="Calibri"/>
        <w:spacing w:val="-10"/>
        <w:sz w:val="16"/>
        <w:szCs w:val="16"/>
        <w:lang w:val="fr-BE"/>
      </w:rPr>
      <w:t xml:space="preserve">isation et Finances – Service général </w:t>
    </w:r>
    <w:r>
      <w:rPr>
        <w:rFonts w:ascii="Calibri" w:hAnsi="Calibri" w:cs="Calibri"/>
        <w:spacing w:val="-10"/>
        <w:sz w:val="16"/>
        <w:szCs w:val="16"/>
        <w:lang w:val="fr-BE"/>
      </w:rPr>
      <w:t xml:space="preserve">des Ressources Humaines – Courriel : </w:t>
    </w:r>
    <w:hyperlink r:id="rId1" w:history="1">
      <w:r w:rsidR="004F4ACD" w:rsidRPr="009F733D">
        <w:rPr>
          <w:rStyle w:val="Lienhypertexte"/>
          <w:rFonts w:ascii="Calibri" w:hAnsi="Calibri" w:cs="Calibri"/>
          <w:spacing w:val="-10"/>
          <w:sz w:val="16"/>
          <w:szCs w:val="16"/>
          <w:lang w:val="fr-BE"/>
        </w:rPr>
        <w:t>talent@w-b-e.be</w:t>
      </w:r>
    </w:hyperlink>
    <w:r>
      <w:rPr>
        <w:rFonts w:ascii="Calibri" w:hAnsi="Calibri" w:cs="Calibri"/>
        <w:spacing w:val="-10"/>
        <w:sz w:val="16"/>
        <w:szCs w:val="16"/>
        <w:lang w:val="fr-BE"/>
      </w:rPr>
      <w:t xml:space="preserve"> </w:t>
    </w:r>
  </w:p>
  <w:p w14:paraId="3B1852E1" w14:textId="77777777" w:rsidR="00A97B63" w:rsidRDefault="00A97B63">
    <w:pPr>
      <w:pStyle w:val="Pieddepage"/>
      <w:jc w:val="center"/>
      <w:rPr>
        <w:lang w:val="fr-BE"/>
      </w:rPr>
    </w:pPr>
    <w:r w:rsidRPr="00490A62">
      <w:rPr>
        <w:rFonts w:ascii="Calibri" w:hAnsi="Calibri" w:cs="Calibri"/>
        <w:spacing w:val="-10"/>
        <w:sz w:val="16"/>
        <w:szCs w:val="16"/>
        <w:lang w:val="fr-BE"/>
      </w:rPr>
      <w:t>Boulevard du Jardin Botanique, 20-22, 1000 Bruxelles</w:t>
    </w:r>
  </w:p>
  <w:p w14:paraId="2F3060E6" w14:textId="77777777" w:rsidR="00A97B63" w:rsidRDefault="00A97B63">
    <w:pPr>
      <w:pStyle w:val="Pieddepage"/>
      <w:rPr>
        <w:lang w:val="fr-BE"/>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9D2A51A" w14:textId="77777777" w:rsidR="00C51F0A" w:rsidRDefault="00C51F0A">
      <w:r>
        <w:separator/>
      </w:r>
    </w:p>
  </w:footnote>
  <w:footnote w:type="continuationSeparator" w:id="0">
    <w:p w14:paraId="39AEAEEB" w14:textId="77777777" w:rsidR="00C51F0A" w:rsidRDefault="00C51F0A">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1"/>
    <w:lvl w:ilvl="0">
      <w:start w:val="1"/>
      <w:numFmt w:val="decimal"/>
      <w:lvlText w:val="%1."/>
      <w:lvlJc w:val="left"/>
      <w:pPr>
        <w:tabs>
          <w:tab w:val="num" w:pos="284"/>
        </w:tabs>
        <w:ind w:left="284" w:hanging="284"/>
      </w:pPr>
    </w:lvl>
  </w:abstractNum>
  <w:abstractNum w:abstractNumId="1" w15:restartNumberingAfterBreak="0">
    <w:nsid w:val="00000002"/>
    <w:multiLevelType w:val="singleLevel"/>
    <w:tmpl w:val="00000002"/>
    <w:name w:val="WW8Num14"/>
    <w:lvl w:ilvl="0">
      <w:numFmt w:val="bullet"/>
      <w:lvlText w:val="-"/>
      <w:lvlJc w:val="left"/>
      <w:pPr>
        <w:tabs>
          <w:tab w:val="num" w:pos="720"/>
        </w:tabs>
        <w:ind w:left="720" w:hanging="360"/>
      </w:pPr>
      <w:rPr>
        <w:rFonts w:ascii="Times New Roman" w:hAnsi="Times New Roman" w:cs="Times New Roman"/>
      </w:rPr>
    </w:lvl>
  </w:abstractNum>
  <w:abstractNum w:abstractNumId="2" w15:restartNumberingAfterBreak="0">
    <w:nsid w:val="00000004"/>
    <w:multiLevelType w:val="singleLevel"/>
    <w:tmpl w:val="00000004"/>
    <w:name w:val="WW8Num24"/>
    <w:lvl w:ilvl="0">
      <w:start w:val="1"/>
      <w:numFmt w:val="bullet"/>
      <w:lvlText w:val=""/>
      <w:lvlJc w:val="left"/>
      <w:pPr>
        <w:tabs>
          <w:tab w:val="num" w:pos="540"/>
        </w:tabs>
        <w:ind w:left="540" w:hanging="360"/>
      </w:pPr>
      <w:rPr>
        <w:rFonts w:ascii="Symbol" w:hAnsi="Symbol" w:cs="Symbol"/>
      </w:rPr>
    </w:lvl>
  </w:abstractNum>
  <w:abstractNum w:abstractNumId="3" w15:restartNumberingAfterBreak="0">
    <w:nsid w:val="00000005"/>
    <w:multiLevelType w:val="multilevel"/>
    <w:tmpl w:val="00000005"/>
    <w:name w:val="WW8Num31"/>
    <w:lvl w:ilvl="0">
      <w:start w:val="1"/>
      <w:numFmt w:val="bullet"/>
      <w:lvlText w:val=""/>
      <w:lvlJc w:val="left"/>
      <w:pPr>
        <w:tabs>
          <w:tab w:val="num" w:pos="540"/>
        </w:tabs>
        <w:ind w:left="540" w:hanging="360"/>
      </w:pPr>
      <w:rPr>
        <w:rFonts w:ascii="Wingdings" w:hAnsi="Wingdings" w:cs="Wingdings"/>
      </w:rPr>
    </w:lvl>
    <w:lvl w:ilvl="1">
      <w:start w:val="1"/>
      <w:numFmt w:val="decimal"/>
      <w:lvlText w:val="%1.%2."/>
      <w:lvlJc w:val="left"/>
      <w:pPr>
        <w:tabs>
          <w:tab w:val="num" w:pos="1440"/>
        </w:tabs>
        <w:ind w:left="1440" w:hanging="360"/>
      </w:pPr>
    </w:lvl>
    <w:lvl w:ilvl="2">
      <w:start w:val="1"/>
      <w:numFmt w:val="decimal"/>
      <w:lvlText w:val="%1.%2.%3."/>
      <w:lvlJc w:val="left"/>
      <w:pPr>
        <w:tabs>
          <w:tab w:val="num" w:pos="2880"/>
        </w:tabs>
        <w:ind w:left="2880" w:hanging="720"/>
      </w:pPr>
    </w:lvl>
    <w:lvl w:ilvl="3">
      <w:start w:val="1"/>
      <w:numFmt w:val="decimal"/>
      <w:lvlText w:val="%1.%2.%3.%4."/>
      <w:lvlJc w:val="left"/>
      <w:pPr>
        <w:tabs>
          <w:tab w:val="num" w:pos="3960"/>
        </w:tabs>
        <w:ind w:left="3960" w:hanging="720"/>
      </w:pPr>
    </w:lvl>
    <w:lvl w:ilvl="4">
      <w:start w:val="1"/>
      <w:numFmt w:val="decimal"/>
      <w:lvlText w:val="%1.%2.%3.%4.%5."/>
      <w:lvlJc w:val="left"/>
      <w:pPr>
        <w:tabs>
          <w:tab w:val="num" w:pos="5400"/>
        </w:tabs>
        <w:ind w:left="5400" w:hanging="1080"/>
      </w:pPr>
    </w:lvl>
    <w:lvl w:ilvl="5">
      <w:start w:val="1"/>
      <w:numFmt w:val="decimal"/>
      <w:lvlText w:val="%1.%2.%3.%4.%5.%6."/>
      <w:lvlJc w:val="left"/>
      <w:pPr>
        <w:tabs>
          <w:tab w:val="num" w:pos="6480"/>
        </w:tabs>
        <w:ind w:left="6480" w:hanging="1080"/>
      </w:pPr>
    </w:lvl>
    <w:lvl w:ilvl="6">
      <w:start w:val="1"/>
      <w:numFmt w:val="decimal"/>
      <w:lvlText w:val="%1.%2.%3.%4.%5.%6.%7."/>
      <w:lvlJc w:val="left"/>
      <w:pPr>
        <w:tabs>
          <w:tab w:val="num" w:pos="7920"/>
        </w:tabs>
        <w:ind w:left="7920" w:hanging="1440"/>
      </w:pPr>
    </w:lvl>
    <w:lvl w:ilvl="7">
      <w:start w:val="1"/>
      <w:numFmt w:val="decimal"/>
      <w:lvlText w:val="%1.%2.%3.%4.%5.%6.%7.%8."/>
      <w:lvlJc w:val="left"/>
      <w:pPr>
        <w:tabs>
          <w:tab w:val="num" w:pos="9000"/>
        </w:tabs>
        <w:ind w:left="9000" w:hanging="1440"/>
      </w:pPr>
    </w:lvl>
    <w:lvl w:ilvl="8">
      <w:start w:val="1"/>
      <w:numFmt w:val="decimal"/>
      <w:lvlText w:val="%1.%2.%3.%4.%5.%6.%7.%8.%9."/>
      <w:lvlJc w:val="left"/>
      <w:pPr>
        <w:tabs>
          <w:tab w:val="num" w:pos="10440"/>
        </w:tabs>
        <w:ind w:left="10440" w:hanging="1800"/>
      </w:pPr>
    </w:lvl>
  </w:abstractNum>
  <w:abstractNum w:abstractNumId="4" w15:restartNumberingAfterBreak="0">
    <w:nsid w:val="00000006"/>
    <w:multiLevelType w:val="singleLevel"/>
    <w:tmpl w:val="00000006"/>
    <w:name w:val="WW8Num6"/>
    <w:lvl w:ilvl="0">
      <w:start w:val="4"/>
      <w:numFmt w:val="upperLetter"/>
      <w:lvlText w:val="%1."/>
      <w:lvlJc w:val="left"/>
      <w:pPr>
        <w:tabs>
          <w:tab w:val="num" w:pos="284"/>
        </w:tabs>
        <w:ind w:left="284" w:hanging="284"/>
      </w:pPr>
      <w:rPr>
        <w:rFonts w:ascii="Times New Roman" w:eastAsia="Times New Roman" w:hAnsi="Times New Roman" w:cs="Times New Roman" w:hint="default"/>
        <w:sz w:val="22"/>
        <w:szCs w:val="22"/>
      </w:rPr>
    </w:lvl>
  </w:abstractNum>
  <w:abstractNum w:abstractNumId="5" w15:restartNumberingAfterBreak="0">
    <w:nsid w:val="00000007"/>
    <w:multiLevelType w:val="singleLevel"/>
    <w:tmpl w:val="00000007"/>
    <w:name w:val="WW8Num7"/>
    <w:lvl w:ilvl="0">
      <w:start w:val="1"/>
      <w:numFmt w:val="decimal"/>
      <w:lvlText w:val="%1."/>
      <w:lvlJc w:val="left"/>
      <w:pPr>
        <w:tabs>
          <w:tab w:val="num" w:pos="720"/>
        </w:tabs>
        <w:ind w:left="720" w:hanging="360"/>
      </w:pPr>
      <w:rPr>
        <w:rFonts w:hint="default"/>
        <w:b/>
        <w:color w:val="99CCFF"/>
      </w:rPr>
    </w:lvl>
  </w:abstractNum>
  <w:abstractNum w:abstractNumId="6" w15:restartNumberingAfterBreak="0">
    <w:nsid w:val="00000008"/>
    <w:multiLevelType w:val="singleLevel"/>
    <w:tmpl w:val="00000008"/>
    <w:name w:val="WW8Num10"/>
    <w:lvl w:ilvl="0">
      <w:start w:val="5"/>
      <w:numFmt w:val="upperLetter"/>
      <w:lvlText w:val="%1."/>
      <w:lvlJc w:val="left"/>
      <w:pPr>
        <w:tabs>
          <w:tab w:val="num" w:pos="284"/>
        </w:tabs>
        <w:ind w:left="284" w:hanging="284"/>
      </w:pPr>
      <w:rPr>
        <w:rFonts w:cs="Arial"/>
      </w:rPr>
    </w:lvl>
  </w:abstractNum>
  <w:abstractNum w:abstractNumId="7" w15:restartNumberingAfterBreak="0">
    <w:nsid w:val="00000009"/>
    <w:multiLevelType w:val="singleLevel"/>
    <w:tmpl w:val="00000009"/>
    <w:name w:val="WW8Num11"/>
    <w:lvl w:ilvl="0">
      <w:start w:val="1"/>
      <w:numFmt w:val="decimal"/>
      <w:lvlText w:val="%1."/>
      <w:lvlJc w:val="left"/>
      <w:pPr>
        <w:tabs>
          <w:tab w:val="num" w:pos="720"/>
        </w:tabs>
        <w:ind w:left="720" w:hanging="360"/>
      </w:pPr>
    </w:lvl>
  </w:abstractNum>
  <w:abstractNum w:abstractNumId="8" w15:restartNumberingAfterBreak="0">
    <w:nsid w:val="0000000A"/>
    <w:multiLevelType w:val="multilevel"/>
    <w:tmpl w:val="0000000A"/>
    <w:name w:val="WW8Num12"/>
    <w:lvl w:ilvl="0">
      <w:start w:val="1"/>
      <w:numFmt w:val="decimal"/>
      <w:lvlText w:val="%1."/>
      <w:lvlJc w:val="left"/>
      <w:pPr>
        <w:tabs>
          <w:tab w:val="num" w:pos="284"/>
        </w:tabs>
        <w:ind w:left="284" w:hanging="284"/>
      </w:pPr>
      <w:rPr>
        <w:rFonts w:ascii="Symbol" w:hAnsi="Symbol" w:cs="Symbol" w:hint="default"/>
      </w:rPr>
    </w:lvl>
    <w:lvl w:ilvl="1">
      <w:start w:val="1"/>
      <w:numFmt w:val="upperLetter"/>
      <w:lvlText w:val="%2."/>
      <w:lvlJc w:val="left"/>
      <w:pPr>
        <w:tabs>
          <w:tab w:val="num" w:pos="284"/>
        </w:tabs>
        <w:ind w:left="284" w:hanging="284"/>
      </w:pPr>
      <w:rPr>
        <w:rFonts w:hint="default"/>
        <w:color w:val="99CCFF"/>
      </w:rPr>
    </w:lvl>
    <w:lvl w:ilvl="2">
      <w:start w:val="1"/>
      <w:numFmt w:val="decimal"/>
      <w:lvlText w:val="%3."/>
      <w:lvlJc w:val="left"/>
      <w:pPr>
        <w:tabs>
          <w:tab w:val="num" w:pos="284"/>
        </w:tabs>
        <w:ind w:left="284" w:hanging="284"/>
      </w:pPr>
      <w:rPr>
        <w:rFonts w:ascii="Symbol" w:hAnsi="Symbol" w:cs="Symbol"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000000B"/>
    <w:multiLevelType w:val="singleLevel"/>
    <w:tmpl w:val="0000000B"/>
    <w:name w:val="WW8Num13"/>
    <w:lvl w:ilvl="0">
      <w:numFmt w:val="bullet"/>
      <w:lvlText w:val=""/>
      <w:lvlJc w:val="left"/>
      <w:pPr>
        <w:tabs>
          <w:tab w:val="num" w:pos="0"/>
        </w:tabs>
        <w:ind w:left="360" w:hanging="360"/>
      </w:pPr>
      <w:rPr>
        <w:rFonts w:ascii="Symbol" w:hAnsi="Symbol" w:cs="Calibri" w:hint="default"/>
        <w:sz w:val="22"/>
        <w:szCs w:val="22"/>
      </w:rPr>
    </w:lvl>
  </w:abstractNum>
  <w:abstractNum w:abstractNumId="10" w15:restartNumberingAfterBreak="0">
    <w:nsid w:val="09BC3273"/>
    <w:multiLevelType w:val="hybridMultilevel"/>
    <w:tmpl w:val="819839DE"/>
    <w:lvl w:ilvl="0" w:tplc="DE388C08">
      <w:start w:val="1"/>
      <w:numFmt w:val="decimal"/>
      <w:lvlText w:val="%1."/>
      <w:lvlJc w:val="left"/>
      <w:pPr>
        <w:ind w:left="720" w:hanging="360"/>
      </w:pPr>
      <w:rPr>
        <w:rFonts w:hint="default"/>
        <w:b/>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11" w15:restartNumberingAfterBreak="0">
    <w:nsid w:val="1AC6565A"/>
    <w:multiLevelType w:val="hybridMultilevel"/>
    <w:tmpl w:val="819839DE"/>
    <w:lvl w:ilvl="0" w:tplc="DE388C08">
      <w:start w:val="1"/>
      <w:numFmt w:val="decimal"/>
      <w:lvlText w:val="%1."/>
      <w:lvlJc w:val="left"/>
      <w:pPr>
        <w:ind w:left="720" w:hanging="360"/>
      </w:pPr>
      <w:rPr>
        <w:rFonts w:hint="default"/>
        <w:b/>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12" w15:restartNumberingAfterBreak="0">
    <w:nsid w:val="1E183F25"/>
    <w:multiLevelType w:val="hybridMultilevel"/>
    <w:tmpl w:val="8DB49402"/>
    <w:lvl w:ilvl="0" w:tplc="5094A59A">
      <w:start w:val="1"/>
      <w:numFmt w:val="decimal"/>
      <w:lvlText w:val="Fonction %1"/>
      <w:lvlJc w:val="right"/>
      <w:pPr>
        <w:ind w:left="1440" w:hanging="360"/>
      </w:pPr>
      <w:rPr>
        <w:rFonts w:hint="default"/>
      </w:rPr>
    </w:lvl>
    <w:lvl w:ilvl="1" w:tplc="080C0019" w:tentative="1">
      <w:start w:val="1"/>
      <w:numFmt w:val="lowerLetter"/>
      <w:lvlText w:val="%2."/>
      <w:lvlJc w:val="left"/>
      <w:pPr>
        <w:ind w:left="2160" w:hanging="360"/>
      </w:pPr>
    </w:lvl>
    <w:lvl w:ilvl="2" w:tplc="080C001B" w:tentative="1">
      <w:start w:val="1"/>
      <w:numFmt w:val="lowerRoman"/>
      <w:lvlText w:val="%3."/>
      <w:lvlJc w:val="right"/>
      <w:pPr>
        <w:ind w:left="2880" w:hanging="180"/>
      </w:pPr>
    </w:lvl>
    <w:lvl w:ilvl="3" w:tplc="080C000F" w:tentative="1">
      <w:start w:val="1"/>
      <w:numFmt w:val="decimal"/>
      <w:lvlText w:val="%4."/>
      <w:lvlJc w:val="left"/>
      <w:pPr>
        <w:ind w:left="3600" w:hanging="360"/>
      </w:pPr>
    </w:lvl>
    <w:lvl w:ilvl="4" w:tplc="080C0019" w:tentative="1">
      <w:start w:val="1"/>
      <w:numFmt w:val="lowerLetter"/>
      <w:lvlText w:val="%5."/>
      <w:lvlJc w:val="left"/>
      <w:pPr>
        <w:ind w:left="4320" w:hanging="360"/>
      </w:pPr>
    </w:lvl>
    <w:lvl w:ilvl="5" w:tplc="080C001B" w:tentative="1">
      <w:start w:val="1"/>
      <w:numFmt w:val="lowerRoman"/>
      <w:lvlText w:val="%6."/>
      <w:lvlJc w:val="right"/>
      <w:pPr>
        <w:ind w:left="5040" w:hanging="180"/>
      </w:pPr>
    </w:lvl>
    <w:lvl w:ilvl="6" w:tplc="080C000F" w:tentative="1">
      <w:start w:val="1"/>
      <w:numFmt w:val="decimal"/>
      <w:lvlText w:val="%7."/>
      <w:lvlJc w:val="left"/>
      <w:pPr>
        <w:ind w:left="5760" w:hanging="360"/>
      </w:pPr>
    </w:lvl>
    <w:lvl w:ilvl="7" w:tplc="080C0019" w:tentative="1">
      <w:start w:val="1"/>
      <w:numFmt w:val="lowerLetter"/>
      <w:lvlText w:val="%8."/>
      <w:lvlJc w:val="left"/>
      <w:pPr>
        <w:ind w:left="6480" w:hanging="360"/>
      </w:pPr>
    </w:lvl>
    <w:lvl w:ilvl="8" w:tplc="080C001B" w:tentative="1">
      <w:start w:val="1"/>
      <w:numFmt w:val="lowerRoman"/>
      <w:lvlText w:val="%9."/>
      <w:lvlJc w:val="right"/>
      <w:pPr>
        <w:ind w:left="7200" w:hanging="180"/>
      </w:pPr>
    </w:lvl>
  </w:abstractNum>
  <w:abstractNum w:abstractNumId="13" w15:restartNumberingAfterBreak="0">
    <w:nsid w:val="22387AF2"/>
    <w:multiLevelType w:val="hybridMultilevel"/>
    <w:tmpl w:val="EE8E5890"/>
    <w:lvl w:ilvl="0" w:tplc="117ABA9E">
      <w:start w:val="1"/>
      <w:numFmt w:val="decimal"/>
      <w:lvlText w:val="%1."/>
      <w:lvlJc w:val="left"/>
      <w:pPr>
        <w:ind w:left="720" w:hanging="360"/>
      </w:pPr>
      <w:rPr>
        <w:rFonts w:hint="default"/>
        <w:b/>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14" w15:restartNumberingAfterBreak="0">
    <w:nsid w:val="2C7661E5"/>
    <w:multiLevelType w:val="hybridMultilevel"/>
    <w:tmpl w:val="D39A514E"/>
    <w:lvl w:ilvl="0" w:tplc="FA18227C">
      <w:start w:val="5"/>
      <w:numFmt w:val="decimal"/>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15" w15:restartNumberingAfterBreak="0">
    <w:nsid w:val="311D597C"/>
    <w:multiLevelType w:val="hybridMultilevel"/>
    <w:tmpl w:val="8DB49402"/>
    <w:lvl w:ilvl="0" w:tplc="5094A59A">
      <w:start w:val="1"/>
      <w:numFmt w:val="decimal"/>
      <w:lvlText w:val="Fonction %1"/>
      <w:lvlJc w:val="right"/>
      <w:pPr>
        <w:ind w:left="1440" w:hanging="360"/>
      </w:pPr>
      <w:rPr>
        <w:rFonts w:hint="default"/>
      </w:rPr>
    </w:lvl>
    <w:lvl w:ilvl="1" w:tplc="080C0019" w:tentative="1">
      <w:start w:val="1"/>
      <w:numFmt w:val="lowerLetter"/>
      <w:lvlText w:val="%2."/>
      <w:lvlJc w:val="left"/>
      <w:pPr>
        <w:ind w:left="2160" w:hanging="360"/>
      </w:pPr>
    </w:lvl>
    <w:lvl w:ilvl="2" w:tplc="080C001B" w:tentative="1">
      <w:start w:val="1"/>
      <w:numFmt w:val="lowerRoman"/>
      <w:lvlText w:val="%3."/>
      <w:lvlJc w:val="right"/>
      <w:pPr>
        <w:ind w:left="2880" w:hanging="180"/>
      </w:pPr>
    </w:lvl>
    <w:lvl w:ilvl="3" w:tplc="080C000F" w:tentative="1">
      <w:start w:val="1"/>
      <w:numFmt w:val="decimal"/>
      <w:lvlText w:val="%4."/>
      <w:lvlJc w:val="left"/>
      <w:pPr>
        <w:ind w:left="3600" w:hanging="360"/>
      </w:pPr>
    </w:lvl>
    <w:lvl w:ilvl="4" w:tplc="080C0019" w:tentative="1">
      <w:start w:val="1"/>
      <w:numFmt w:val="lowerLetter"/>
      <w:lvlText w:val="%5."/>
      <w:lvlJc w:val="left"/>
      <w:pPr>
        <w:ind w:left="4320" w:hanging="360"/>
      </w:pPr>
    </w:lvl>
    <w:lvl w:ilvl="5" w:tplc="080C001B" w:tentative="1">
      <w:start w:val="1"/>
      <w:numFmt w:val="lowerRoman"/>
      <w:lvlText w:val="%6."/>
      <w:lvlJc w:val="right"/>
      <w:pPr>
        <w:ind w:left="5040" w:hanging="180"/>
      </w:pPr>
    </w:lvl>
    <w:lvl w:ilvl="6" w:tplc="080C000F" w:tentative="1">
      <w:start w:val="1"/>
      <w:numFmt w:val="decimal"/>
      <w:lvlText w:val="%7."/>
      <w:lvlJc w:val="left"/>
      <w:pPr>
        <w:ind w:left="5760" w:hanging="360"/>
      </w:pPr>
    </w:lvl>
    <w:lvl w:ilvl="7" w:tplc="080C0019" w:tentative="1">
      <w:start w:val="1"/>
      <w:numFmt w:val="lowerLetter"/>
      <w:lvlText w:val="%8."/>
      <w:lvlJc w:val="left"/>
      <w:pPr>
        <w:ind w:left="6480" w:hanging="360"/>
      </w:pPr>
    </w:lvl>
    <w:lvl w:ilvl="8" w:tplc="080C001B" w:tentative="1">
      <w:start w:val="1"/>
      <w:numFmt w:val="lowerRoman"/>
      <w:lvlText w:val="%9."/>
      <w:lvlJc w:val="right"/>
      <w:pPr>
        <w:ind w:left="7200" w:hanging="180"/>
      </w:pPr>
    </w:lvl>
  </w:abstractNum>
  <w:abstractNum w:abstractNumId="16" w15:restartNumberingAfterBreak="0">
    <w:nsid w:val="3C012121"/>
    <w:multiLevelType w:val="hybridMultilevel"/>
    <w:tmpl w:val="36723590"/>
    <w:lvl w:ilvl="0" w:tplc="080C001B">
      <w:start w:val="1"/>
      <w:numFmt w:val="lowerRoman"/>
      <w:lvlText w:val="%1."/>
      <w:lvlJc w:val="right"/>
      <w:pPr>
        <w:ind w:left="1440" w:hanging="360"/>
      </w:pPr>
    </w:lvl>
    <w:lvl w:ilvl="1" w:tplc="080C0019" w:tentative="1">
      <w:start w:val="1"/>
      <w:numFmt w:val="lowerLetter"/>
      <w:lvlText w:val="%2."/>
      <w:lvlJc w:val="left"/>
      <w:pPr>
        <w:ind w:left="2160" w:hanging="360"/>
      </w:pPr>
    </w:lvl>
    <w:lvl w:ilvl="2" w:tplc="080C001B" w:tentative="1">
      <w:start w:val="1"/>
      <w:numFmt w:val="lowerRoman"/>
      <w:lvlText w:val="%3."/>
      <w:lvlJc w:val="right"/>
      <w:pPr>
        <w:ind w:left="2880" w:hanging="180"/>
      </w:pPr>
    </w:lvl>
    <w:lvl w:ilvl="3" w:tplc="080C000F" w:tentative="1">
      <w:start w:val="1"/>
      <w:numFmt w:val="decimal"/>
      <w:lvlText w:val="%4."/>
      <w:lvlJc w:val="left"/>
      <w:pPr>
        <w:ind w:left="3600" w:hanging="360"/>
      </w:pPr>
    </w:lvl>
    <w:lvl w:ilvl="4" w:tplc="080C0019" w:tentative="1">
      <w:start w:val="1"/>
      <w:numFmt w:val="lowerLetter"/>
      <w:lvlText w:val="%5."/>
      <w:lvlJc w:val="left"/>
      <w:pPr>
        <w:ind w:left="4320" w:hanging="360"/>
      </w:pPr>
    </w:lvl>
    <w:lvl w:ilvl="5" w:tplc="080C001B" w:tentative="1">
      <w:start w:val="1"/>
      <w:numFmt w:val="lowerRoman"/>
      <w:lvlText w:val="%6."/>
      <w:lvlJc w:val="right"/>
      <w:pPr>
        <w:ind w:left="5040" w:hanging="180"/>
      </w:pPr>
    </w:lvl>
    <w:lvl w:ilvl="6" w:tplc="080C000F" w:tentative="1">
      <w:start w:val="1"/>
      <w:numFmt w:val="decimal"/>
      <w:lvlText w:val="%7."/>
      <w:lvlJc w:val="left"/>
      <w:pPr>
        <w:ind w:left="5760" w:hanging="360"/>
      </w:pPr>
    </w:lvl>
    <w:lvl w:ilvl="7" w:tplc="080C0019" w:tentative="1">
      <w:start w:val="1"/>
      <w:numFmt w:val="lowerLetter"/>
      <w:lvlText w:val="%8."/>
      <w:lvlJc w:val="left"/>
      <w:pPr>
        <w:ind w:left="6480" w:hanging="360"/>
      </w:pPr>
    </w:lvl>
    <w:lvl w:ilvl="8" w:tplc="080C001B" w:tentative="1">
      <w:start w:val="1"/>
      <w:numFmt w:val="lowerRoman"/>
      <w:lvlText w:val="%9."/>
      <w:lvlJc w:val="right"/>
      <w:pPr>
        <w:ind w:left="7200" w:hanging="180"/>
      </w:pPr>
    </w:lvl>
  </w:abstractNum>
  <w:abstractNum w:abstractNumId="17" w15:restartNumberingAfterBreak="0">
    <w:nsid w:val="3C607FC0"/>
    <w:multiLevelType w:val="hybridMultilevel"/>
    <w:tmpl w:val="819839DE"/>
    <w:lvl w:ilvl="0" w:tplc="DE388C08">
      <w:start w:val="1"/>
      <w:numFmt w:val="decimal"/>
      <w:lvlText w:val="%1."/>
      <w:lvlJc w:val="left"/>
      <w:pPr>
        <w:ind w:left="720" w:hanging="360"/>
      </w:pPr>
      <w:rPr>
        <w:rFonts w:hint="default"/>
        <w:b/>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18" w15:restartNumberingAfterBreak="0">
    <w:nsid w:val="3F597C73"/>
    <w:multiLevelType w:val="hybridMultilevel"/>
    <w:tmpl w:val="819839DE"/>
    <w:lvl w:ilvl="0" w:tplc="DE388C08">
      <w:start w:val="1"/>
      <w:numFmt w:val="decimal"/>
      <w:lvlText w:val="%1."/>
      <w:lvlJc w:val="left"/>
      <w:pPr>
        <w:ind w:left="720" w:hanging="360"/>
      </w:pPr>
      <w:rPr>
        <w:rFonts w:hint="default"/>
        <w:b/>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19" w15:restartNumberingAfterBreak="0">
    <w:nsid w:val="46DC36CA"/>
    <w:multiLevelType w:val="hybridMultilevel"/>
    <w:tmpl w:val="EE8E5890"/>
    <w:lvl w:ilvl="0" w:tplc="117ABA9E">
      <w:start w:val="1"/>
      <w:numFmt w:val="decimal"/>
      <w:lvlText w:val="%1."/>
      <w:lvlJc w:val="left"/>
      <w:pPr>
        <w:ind w:left="720" w:hanging="360"/>
      </w:pPr>
      <w:rPr>
        <w:rFonts w:hint="default"/>
        <w:b/>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20" w15:restartNumberingAfterBreak="0">
    <w:nsid w:val="47AD0EB1"/>
    <w:multiLevelType w:val="hybridMultilevel"/>
    <w:tmpl w:val="AA7AA6AC"/>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21" w15:restartNumberingAfterBreak="0">
    <w:nsid w:val="485E0AFA"/>
    <w:multiLevelType w:val="hybridMultilevel"/>
    <w:tmpl w:val="5AAAC430"/>
    <w:lvl w:ilvl="0" w:tplc="6E88BE8A">
      <w:start w:val="1"/>
      <w:numFmt w:val="decimal"/>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22" w15:restartNumberingAfterBreak="0">
    <w:nsid w:val="4DE475CA"/>
    <w:multiLevelType w:val="hybridMultilevel"/>
    <w:tmpl w:val="819839DE"/>
    <w:lvl w:ilvl="0" w:tplc="DE388C08">
      <w:start w:val="1"/>
      <w:numFmt w:val="decimal"/>
      <w:lvlText w:val="%1."/>
      <w:lvlJc w:val="left"/>
      <w:pPr>
        <w:ind w:left="720" w:hanging="360"/>
      </w:pPr>
      <w:rPr>
        <w:rFonts w:hint="default"/>
        <w:b/>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23" w15:restartNumberingAfterBreak="0">
    <w:nsid w:val="63B43F5B"/>
    <w:multiLevelType w:val="hybridMultilevel"/>
    <w:tmpl w:val="819839DE"/>
    <w:lvl w:ilvl="0" w:tplc="DE388C08">
      <w:start w:val="1"/>
      <w:numFmt w:val="decimal"/>
      <w:lvlText w:val="%1."/>
      <w:lvlJc w:val="left"/>
      <w:pPr>
        <w:ind w:left="720" w:hanging="360"/>
      </w:pPr>
      <w:rPr>
        <w:rFonts w:hint="default"/>
        <w:b/>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24" w15:restartNumberingAfterBreak="0">
    <w:nsid w:val="64DA3C91"/>
    <w:multiLevelType w:val="multilevel"/>
    <w:tmpl w:val="DBB2C8E0"/>
    <w:lvl w:ilvl="0">
      <w:start w:val="1"/>
      <w:numFmt w:val="decimal"/>
      <w:pStyle w:val="Titre1"/>
      <w:lvlText w:val="%1."/>
      <w:lvlJc w:val="left"/>
      <w:pPr>
        <w:ind w:left="360" w:hanging="360"/>
      </w:pPr>
      <w:rPr>
        <w:rFonts w:hint="default"/>
      </w:rPr>
    </w:lvl>
    <w:lvl w:ilvl="1">
      <w:start w:val="1"/>
      <w:numFmt w:val="decimal"/>
      <w:pStyle w:val="Titre2"/>
      <w:lvlText w:val="%1.%2."/>
      <w:lvlJc w:val="left"/>
      <w:pPr>
        <w:ind w:left="567" w:hanging="567"/>
      </w:pPr>
      <w:rPr>
        <w:rFonts w:hint="default"/>
      </w:rPr>
    </w:lvl>
    <w:lvl w:ilvl="2">
      <w:start w:val="1"/>
      <w:numFmt w:val="decimal"/>
      <w:pStyle w:val="Titre3"/>
      <w:lvlText w:val="%1.%2.%3."/>
      <w:lvlJc w:val="left"/>
      <w:pPr>
        <w:ind w:left="567" w:hanging="567"/>
      </w:pPr>
      <w:rPr>
        <w:rFonts w:hint="default"/>
      </w:rPr>
    </w:lvl>
    <w:lvl w:ilvl="3">
      <w:start w:val="1"/>
      <w:numFmt w:val="lowerLetter"/>
      <w:lvlText w:val="%1.%2.%3.%4."/>
      <w:lvlJc w:val="left"/>
      <w:pPr>
        <w:ind w:left="567" w:hanging="567"/>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65873D3C"/>
    <w:multiLevelType w:val="hybridMultilevel"/>
    <w:tmpl w:val="C644C3AA"/>
    <w:lvl w:ilvl="0" w:tplc="FAA6708A">
      <w:start w:val="3"/>
      <w:numFmt w:val="decimal"/>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26" w15:restartNumberingAfterBreak="0">
    <w:nsid w:val="6C8B5DDB"/>
    <w:multiLevelType w:val="hybridMultilevel"/>
    <w:tmpl w:val="EE8E5890"/>
    <w:lvl w:ilvl="0" w:tplc="117ABA9E">
      <w:start w:val="1"/>
      <w:numFmt w:val="decimal"/>
      <w:lvlText w:val="%1."/>
      <w:lvlJc w:val="left"/>
      <w:pPr>
        <w:ind w:left="720" w:hanging="360"/>
      </w:pPr>
      <w:rPr>
        <w:rFonts w:hint="default"/>
        <w:b/>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27" w15:restartNumberingAfterBreak="0">
    <w:nsid w:val="6FE91BC2"/>
    <w:multiLevelType w:val="hybridMultilevel"/>
    <w:tmpl w:val="EE8E5890"/>
    <w:lvl w:ilvl="0" w:tplc="117ABA9E">
      <w:start w:val="1"/>
      <w:numFmt w:val="decimal"/>
      <w:lvlText w:val="%1."/>
      <w:lvlJc w:val="left"/>
      <w:pPr>
        <w:ind w:left="720" w:hanging="360"/>
      </w:pPr>
      <w:rPr>
        <w:rFonts w:hint="default"/>
        <w:b/>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28" w15:restartNumberingAfterBreak="0">
    <w:nsid w:val="736C3BFF"/>
    <w:multiLevelType w:val="hybridMultilevel"/>
    <w:tmpl w:val="865CF3A6"/>
    <w:lvl w:ilvl="0" w:tplc="FC9A3026">
      <w:start w:val="1"/>
      <w:numFmt w:val="decimal"/>
      <w:lvlText w:val="%1."/>
      <w:lvlJc w:val="left"/>
      <w:pPr>
        <w:ind w:left="360" w:hanging="360"/>
      </w:pPr>
      <w:rPr>
        <w:rFonts w:hint="default"/>
      </w:rPr>
    </w:lvl>
    <w:lvl w:ilvl="1" w:tplc="080C0019" w:tentative="1">
      <w:start w:val="1"/>
      <w:numFmt w:val="lowerLetter"/>
      <w:lvlText w:val="%2."/>
      <w:lvlJc w:val="left"/>
      <w:pPr>
        <w:ind w:left="1080" w:hanging="360"/>
      </w:pPr>
    </w:lvl>
    <w:lvl w:ilvl="2" w:tplc="080C001B" w:tentative="1">
      <w:start w:val="1"/>
      <w:numFmt w:val="lowerRoman"/>
      <w:lvlText w:val="%3."/>
      <w:lvlJc w:val="right"/>
      <w:pPr>
        <w:ind w:left="1800" w:hanging="180"/>
      </w:pPr>
    </w:lvl>
    <w:lvl w:ilvl="3" w:tplc="080C000F" w:tentative="1">
      <w:start w:val="1"/>
      <w:numFmt w:val="decimal"/>
      <w:lvlText w:val="%4."/>
      <w:lvlJc w:val="left"/>
      <w:pPr>
        <w:ind w:left="2520" w:hanging="360"/>
      </w:pPr>
    </w:lvl>
    <w:lvl w:ilvl="4" w:tplc="080C0019" w:tentative="1">
      <w:start w:val="1"/>
      <w:numFmt w:val="lowerLetter"/>
      <w:lvlText w:val="%5."/>
      <w:lvlJc w:val="left"/>
      <w:pPr>
        <w:ind w:left="3240" w:hanging="360"/>
      </w:pPr>
    </w:lvl>
    <w:lvl w:ilvl="5" w:tplc="080C001B" w:tentative="1">
      <w:start w:val="1"/>
      <w:numFmt w:val="lowerRoman"/>
      <w:lvlText w:val="%6."/>
      <w:lvlJc w:val="right"/>
      <w:pPr>
        <w:ind w:left="3960" w:hanging="180"/>
      </w:pPr>
    </w:lvl>
    <w:lvl w:ilvl="6" w:tplc="080C000F" w:tentative="1">
      <w:start w:val="1"/>
      <w:numFmt w:val="decimal"/>
      <w:lvlText w:val="%7."/>
      <w:lvlJc w:val="left"/>
      <w:pPr>
        <w:ind w:left="4680" w:hanging="360"/>
      </w:pPr>
    </w:lvl>
    <w:lvl w:ilvl="7" w:tplc="080C0019" w:tentative="1">
      <w:start w:val="1"/>
      <w:numFmt w:val="lowerLetter"/>
      <w:lvlText w:val="%8."/>
      <w:lvlJc w:val="left"/>
      <w:pPr>
        <w:ind w:left="5400" w:hanging="360"/>
      </w:pPr>
    </w:lvl>
    <w:lvl w:ilvl="8" w:tplc="080C001B" w:tentative="1">
      <w:start w:val="1"/>
      <w:numFmt w:val="lowerRoman"/>
      <w:lvlText w:val="%9."/>
      <w:lvlJc w:val="right"/>
      <w:pPr>
        <w:ind w:left="6120" w:hanging="180"/>
      </w:pPr>
    </w:lvl>
  </w:abstractNum>
  <w:abstractNum w:abstractNumId="29" w15:restartNumberingAfterBreak="0">
    <w:nsid w:val="750A41B0"/>
    <w:multiLevelType w:val="hybridMultilevel"/>
    <w:tmpl w:val="8DB49402"/>
    <w:lvl w:ilvl="0" w:tplc="5094A59A">
      <w:start w:val="1"/>
      <w:numFmt w:val="decimal"/>
      <w:lvlText w:val="Fonction %1"/>
      <w:lvlJc w:val="right"/>
      <w:pPr>
        <w:ind w:left="1440" w:hanging="360"/>
      </w:pPr>
      <w:rPr>
        <w:rFonts w:hint="default"/>
      </w:rPr>
    </w:lvl>
    <w:lvl w:ilvl="1" w:tplc="080C0019" w:tentative="1">
      <w:start w:val="1"/>
      <w:numFmt w:val="lowerLetter"/>
      <w:lvlText w:val="%2."/>
      <w:lvlJc w:val="left"/>
      <w:pPr>
        <w:ind w:left="2160" w:hanging="360"/>
      </w:pPr>
    </w:lvl>
    <w:lvl w:ilvl="2" w:tplc="080C001B" w:tentative="1">
      <w:start w:val="1"/>
      <w:numFmt w:val="lowerRoman"/>
      <w:lvlText w:val="%3."/>
      <w:lvlJc w:val="right"/>
      <w:pPr>
        <w:ind w:left="2880" w:hanging="180"/>
      </w:pPr>
    </w:lvl>
    <w:lvl w:ilvl="3" w:tplc="080C000F" w:tentative="1">
      <w:start w:val="1"/>
      <w:numFmt w:val="decimal"/>
      <w:lvlText w:val="%4."/>
      <w:lvlJc w:val="left"/>
      <w:pPr>
        <w:ind w:left="3600" w:hanging="360"/>
      </w:pPr>
    </w:lvl>
    <w:lvl w:ilvl="4" w:tplc="080C0019" w:tentative="1">
      <w:start w:val="1"/>
      <w:numFmt w:val="lowerLetter"/>
      <w:lvlText w:val="%5."/>
      <w:lvlJc w:val="left"/>
      <w:pPr>
        <w:ind w:left="4320" w:hanging="360"/>
      </w:pPr>
    </w:lvl>
    <w:lvl w:ilvl="5" w:tplc="080C001B" w:tentative="1">
      <w:start w:val="1"/>
      <w:numFmt w:val="lowerRoman"/>
      <w:lvlText w:val="%6."/>
      <w:lvlJc w:val="right"/>
      <w:pPr>
        <w:ind w:left="5040" w:hanging="180"/>
      </w:pPr>
    </w:lvl>
    <w:lvl w:ilvl="6" w:tplc="080C000F" w:tentative="1">
      <w:start w:val="1"/>
      <w:numFmt w:val="decimal"/>
      <w:lvlText w:val="%7."/>
      <w:lvlJc w:val="left"/>
      <w:pPr>
        <w:ind w:left="5760" w:hanging="360"/>
      </w:pPr>
    </w:lvl>
    <w:lvl w:ilvl="7" w:tplc="080C0019" w:tentative="1">
      <w:start w:val="1"/>
      <w:numFmt w:val="lowerLetter"/>
      <w:lvlText w:val="%8."/>
      <w:lvlJc w:val="left"/>
      <w:pPr>
        <w:ind w:left="6480" w:hanging="360"/>
      </w:pPr>
    </w:lvl>
    <w:lvl w:ilvl="8" w:tplc="080C001B" w:tentative="1">
      <w:start w:val="1"/>
      <w:numFmt w:val="lowerRoman"/>
      <w:lvlText w:val="%9."/>
      <w:lvlJc w:val="right"/>
      <w:pPr>
        <w:ind w:left="7200" w:hanging="180"/>
      </w:pPr>
    </w:lvl>
  </w:abstractNum>
  <w:abstractNum w:abstractNumId="30" w15:restartNumberingAfterBreak="0">
    <w:nsid w:val="75F218C4"/>
    <w:multiLevelType w:val="hybridMultilevel"/>
    <w:tmpl w:val="819839DE"/>
    <w:lvl w:ilvl="0" w:tplc="DE388C08">
      <w:start w:val="1"/>
      <w:numFmt w:val="decimal"/>
      <w:lvlText w:val="%1."/>
      <w:lvlJc w:val="left"/>
      <w:pPr>
        <w:ind w:left="720" w:hanging="360"/>
      </w:pPr>
      <w:rPr>
        <w:rFonts w:hint="default"/>
        <w:b/>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31" w15:restartNumberingAfterBreak="0">
    <w:nsid w:val="78B21BB6"/>
    <w:multiLevelType w:val="hybridMultilevel"/>
    <w:tmpl w:val="819839DE"/>
    <w:lvl w:ilvl="0" w:tplc="DE388C08">
      <w:start w:val="1"/>
      <w:numFmt w:val="decimal"/>
      <w:lvlText w:val="%1."/>
      <w:lvlJc w:val="left"/>
      <w:pPr>
        <w:ind w:left="720" w:hanging="360"/>
      </w:pPr>
      <w:rPr>
        <w:rFonts w:hint="default"/>
        <w:b/>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32" w15:restartNumberingAfterBreak="0">
    <w:nsid w:val="7E3D4BF8"/>
    <w:multiLevelType w:val="hybridMultilevel"/>
    <w:tmpl w:val="819839DE"/>
    <w:lvl w:ilvl="0" w:tplc="DE388C08">
      <w:start w:val="1"/>
      <w:numFmt w:val="decimal"/>
      <w:lvlText w:val="%1."/>
      <w:lvlJc w:val="left"/>
      <w:pPr>
        <w:ind w:left="720" w:hanging="360"/>
      </w:pPr>
      <w:rPr>
        <w:rFonts w:hint="default"/>
        <w:b/>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33" w15:restartNumberingAfterBreak="0">
    <w:nsid w:val="7E420A12"/>
    <w:multiLevelType w:val="hybridMultilevel"/>
    <w:tmpl w:val="819839DE"/>
    <w:lvl w:ilvl="0" w:tplc="DE388C08">
      <w:start w:val="1"/>
      <w:numFmt w:val="decimal"/>
      <w:lvlText w:val="%1."/>
      <w:lvlJc w:val="left"/>
      <w:pPr>
        <w:ind w:left="720" w:hanging="360"/>
      </w:pPr>
      <w:rPr>
        <w:rFonts w:hint="default"/>
        <w:b/>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num w:numId="1">
    <w:abstractNumId w:val="28"/>
  </w:num>
  <w:num w:numId="2">
    <w:abstractNumId w:val="16"/>
  </w:num>
  <w:num w:numId="3">
    <w:abstractNumId w:val="12"/>
  </w:num>
  <w:num w:numId="4">
    <w:abstractNumId w:val="10"/>
  </w:num>
  <w:num w:numId="5">
    <w:abstractNumId w:val="23"/>
  </w:num>
  <w:num w:numId="6">
    <w:abstractNumId w:val="31"/>
  </w:num>
  <w:num w:numId="7">
    <w:abstractNumId w:val="32"/>
  </w:num>
  <w:num w:numId="8">
    <w:abstractNumId w:val="26"/>
  </w:num>
  <w:num w:numId="9">
    <w:abstractNumId w:val="19"/>
  </w:num>
  <w:num w:numId="10">
    <w:abstractNumId w:val="13"/>
  </w:num>
  <w:num w:numId="11">
    <w:abstractNumId w:val="27"/>
  </w:num>
  <w:num w:numId="12">
    <w:abstractNumId w:val="25"/>
  </w:num>
  <w:num w:numId="13">
    <w:abstractNumId w:val="29"/>
  </w:num>
  <w:num w:numId="14">
    <w:abstractNumId w:val="15"/>
  </w:num>
  <w:num w:numId="15">
    <w:abstractNumId w:val="33"/>
  </w:num>
  <w:num w:numId="16">
    <w:abstractNumId w:val="18"/>
  </w:num>
  <w:num w:numId="17">
    <w:abstractNumId w:val="11"/>
  </w:num>
  <w:num w:numId="18">
    <w:abstractNumId w:val="22"/>
  </w:num>
  <w:num w:numId="19">
    <w:abstractNumId w:val="30"/>
  </w:num>
  <w:num w:numId="20">
    <w:abstractNumId w:val="17"/>
  </w:num>
  <w:num w:numId="21">
    <w:abstractNumId w:val="14"/>
  </w:num>
  <w:num w:numId="22">
    <w:abstractNumId w:val="24"/>
  </w:num>
  <w:num w:numId="23">
    <w:abstractNumId w:val="21"/>
  </w:num>
  <w:num w:numId="24">
    <w:abstractNumId w:val="2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196E"/>
    <w:rsid w:val="00000604"/>
    <w:rsid w:val="00000717"/>
    <w:rsid w:val="00005EB7"/>
    <w:rsid w:val="00010CBE"/>
    <w:rsid w:val="00013C0D"/>
    <w:rsid w:val="00014ECE"/>
    <w:rsid w:val="00030B46"/>
    <w:rsid w:val="0003111C"/>
    <w:rsid w:val="00034028"/>
    <w:rsid w:val="000543FF"/>
    <w:rsid w:val="0006267A"/>
    <w:rsid w:val="00071A23"/>
    <w:rsid w:val="00076FF8"/>
    <w:rsid w:val="00091E77"/>
    <w:rsid w:val="00092149"/>
    <w:rsid w:val="000B2CE3"/>
    <w:rsid w:val="000B3133"/>
    <w:rsid w:val="000B3465"/>
    <w:rsid w:val="000E28E4"/>
    <w:rsid w:val="000E4F05"/>
    <w:rsid w:val="000F4A55"/>
    <w:rsid w:val="000F7EC6"/>
    <w:rsid w:val="00101870"/>
    <w:rsid w:val="00106BB7"/>
    <w:rsid w:val="0011312F"/>
    <w:rsid w:val="0011366A"/>
    <w:rsid w:val="00130E0C"/>
    <w:rsid w:val="00132629"/>
    <w:rsid w:val="001500AB"/>
    <w:rsid w:val="0016498E"/>
    <w:rsid w:val="00173F5E"/>
    <w:rsid w:val="00174800"/>
    <w:rsid w:val="00180DA5"/>
    <w:rsid w:val="0018208A"/>
    <w:rsid w:val="001824C2"/>
    <w:rsid w:val="0018339C"/>
    <w:rsid w:val="0019042F"/>
    <w:rsid w:val="001B44A2"/>
    <w:rsid w:val="001B5113"/>
    <w:rsid w:val="001C5085"/>
    <w:rsid w:val="001D32C4"/>
    <w:rsid w:val="001F47FD"/>
    <w:rsid w:val="002020DE"/>
    <w:rsid w:val="00204247"/>
    <w:rsid w:val="0021054F"/>
    <w:rsid w:val="00215BD0"/>
    <w:rsid w:val="00216A3D"/>
    <w:rsid w:val="00222F27"/>
    <w:rsid w:val="002255EC"/>
    <w:rsid w:val="00230999"/>
    <w:rsid w:val="002419A2"/>
    <w:rsid w:val="00244450"/>
    <w:rsid w:val="0026658F"/>
    <w:rsid w:val="002710C2"/>
    <w:rsid w:val="00287F37"/>
    <w:rsid w:val="00295297"/>
    <w:rsid w:val="002A6077"/>
    <w:rsid w:val="002B1D54"/>
    <w:rsid w:val="002B4A44"/>
    <w:rsid w:val="002C1CC9"/>
    <w:rsid w:val="002E481E"/>
    <w:rsid w:val="002E64AF"/>
    <w:rsid w:val="00314492"/>
    <w:rsid w:val="00317401"/>
    <w:rsid w:val="00317556"/>
    <w:rsid w:val="00326E43"/>
    <w:rsid w:val="00332EAD"/>
    <w:rsid w:val="00350713"/>
    <w:rsid w:val="00351622"/>
    <w:rsid w:val="00364D9F"/>
    <w:rsid w:val="00380C7E"/>
    <w:rsid w:val="00381C4E"/>
    <w:rsid w:val="00384CCE"/>
    <w:rsid w:val="00393A2F"/>
    <w:rsid w:val="00395AFE"/>
    <w:rsid w:val="003A63D2"/>
    <w:rsid w:val="003B4E64"/>
    <w:rsid w:val="003D2016"/>
    <w:rsid w:val="003E44A8"/>
    <w:rsid w:val="003E558B"/>
    <w:rsid w:val="004060BF"/>
    <w:rsid w:val="00423254"/>
    <w:rsid w:val="0042692D"/>
    <w:rsid w:val="00430BA3"/>
    <w:rsid w:val="004328BF"/>
    <w:rsid w:val="00434927"/>
    <w:rsid w:val="00437B3F"/>
    <w:rsid w:val="00446E26"/>
    <w:rsid w:val="00462B90"/>
    <w:rsid w:val="00474440"/>
    <w:rsid w:val="004802BD"/>
    <w:rsid w:val="00490A62"/>
    <w:rsid w:val="00497A93"/>
    <w:rsid w:val="004A6CE5"/>
    <w:rsid w:val="004B64E2"/>
    <w:rsid w:val="004C6B97"/>
    <w:rsid w:val="004D2029"/>
    <w:rsid w:val="004D6871"/>
    <w:rsid w:val="004D72B1"/>
    <w:rsid w:val="004E3D47"/>
    <w:rsid w:val="004E458E"/>
    <w:rsid w:val="004F4ACD"/>
    <w:rsid w:val="0053196E"/>
    <w:rsid w:val="00533529"/>
    <w:rsid w:val="00540BC6"/>
    <w:rsid w:val="0055123F"/>
    <w:rsid w:val="00552C0A"/>
    <w:rsid w:val="00574E9E"/>
    <w:rsid w:val="005A21FF"/>
    <w:rsid w:val="005E211F"/>
    <w:rsid w:val="00611E03"/>
    <w:rsid w:val="00622CCB"/>
    <w:rsid w:val="006332B2"/>
    <w:rsid w:val="00636178"/>
    <w:rsid w:val="00637F4C"/>
    <w:rsid w:val="00646BA2"/>
    <w:rsid w:val="00647040"/>
    <w:rsid w:val="006762C3"/>
    <w:rsid w:val="00677612"/>
    <w:rsid w:val="006800F8"/>
    <w:rsid w:val="00680DA4"/>
    <w:rsid w:val="00691024"/>
    <w:rsid w:val="006974A8"/>
    <w:rsid w:val="006C2D55"/>
    <w:rsid w:val="006C5DFF"/>
    <w:rsid w:val="006C6D0B"/>
    <w:rsid w:val="006D572B"/>
    <w:rsid w:val="006F5D94"/>
    <w:rsid w:val="007065D2"/>
    <w:rsid w:val="00707A91"/>
    <w:rsid w:val="00710AC7"/>
    <w:rsid w:val="007124F7"/>
    <w:rsid w:val="00713B54"/>
    <w:rsid w:val="00766FF4"/>
    <w:rsid w:val="00772B2A"/>
    <w:rsid w:val="00775FA6"/>
    <w:rsid w:val="00785AEF"/>
    <w:rsid w:val="007A05DB"/>
    <w:rsid w:val="007A2A3C"/>
    <w:rsid w:val="007A4B74"/>
    <w:rsid w:val="007A7636"/>
    <w:rsid w:val="007B188D"/>
    <w:rsid w:val="007B7638"/>
    <w:rsid w:val="007C3BD5"/>
    <w:rsid w:val="007C3E6C"/>
    <w:rsid w:val="007C5461"/>
    <w:rsid w:val="007D040E"/>
    <w:rsid w:val="007D21EF"/>
    <w:rsid w:val="007E48D1"/>
    <w:rsid w:val="007F62CA"/>
    <w:rsid w:val="00802385"/>
    <w:rsid w:val="00827C31"/>
    <w:rsid w:val="008355AC"/>
    <w:rsid w:val="00836F13"/>
    <w:rsid w:val="00856998"/>
    <w:rsid w:val="00860671"/>
    <w:rsid w:val="00860D9A"/>
    <w:rsid w:val="00861272"/>
    <w:rsid w:val="008739ED"/>
    <w:rsid w:val="00896F0F"/>
    <w:rsid w:val="008B05EF"/>
    <w:rsid w:val="008B4A56"/>
    <w:rsid w:val="008B776C"/>
    <w:rsid w:val="008C70C8"/>
    <w:rsid w:val="008D5B95"/>
    <w:rsid w:val="008E1564"/>
    <w:rsid w:val="008F34DA"/>
    <w:rsid w:val="00903C01"/>
    <w:rsid w:val="00910132"/>
    <w:rsid w:val="0091172B"/>
    <w:rsid w:val="00911741"/>
    <w:rsid w:val="00943AE2"/>
    <w:rsid w:val="00945A46"/>
    <w:rsid w:val="00950B33"/>
    <w:rsid w:val="00962229"/>
    <w:rsid w:val="00966454"/>
    <w:rsid w:val="00973270"/>
    <w:rsid w:val="00994C07"/>
    <w:rsid w:val="009C1884"/>
    <w:rsid w:val="009C4CCC"/>
    <w:rsid w:val="009D3E87"/>
    <w:rsid w:val="009D7475"/>
    <w:rsid w:val="009E763A"/>
    <w:rsid w:val="009F4265"/>
    <w:rsid w:val="009F7E26"/>
    <w:rsid w:val="00A01156"/>
    <w:rsid w:val="00A06E23"/>
    <w:rsid w:val="00A148E1"/>
    <w:rsid w:val="00A22D2B"/>
    <w:rsid w:val="00A33BB2"/>
    <w:rsid w:val="00A34A14"/>
    <w:rsid w:val="00A43DE7"/>
    <w:rsid w:val="00A52468"/>
    <w:rsid w:val="00A62706"/>
    <w:rsid w:val="00A64855"/>
    <w:rsid w:val="00A86CDB"/>
    <w:rsid w:val="00A97B63"/>
    <w:rsid w:val="00AA1D45"/>
    <w:rsid w:val="00AB3EC7"/>
    <w:rsid w:val="00AD145F"/>
    <w:rsid w:val="00AE4018"/>
    <w:rsid w:val="00AF033D"/>
    <w:rsid w:val="00AF1076"/>
    <w:rsid w:val="00AF38BE"/>
    <w:rsid w:val="00AF6736"/>
    <w:rsid w:val="00AF730F"/>
    <w:rsid w:val="00B009DB"/>
    <w:rsid w:val="00B1325B"/>
    <w:rsid w:val="00B17331"/>
    <w:rsid w:val="00B231B5"/>
    <w:rsid w:val="00B274D2"/>
    <w:rsid w:val="00B458F0"/>
    <w:rsid w:val="00B46A46"/>
    <w:rsid w:val="00B70196"/>
    <w:rsid w:val="00BA0BC8"/>
    <w:rsid w:val="00BA3D4B"/>
    <w:rsid w:val="00BA56AF"/>
    <w:rsid w:val="00BD5FF0"/>
    <w:rsid w:val="00C0074C"/>
    <w:rsid w:val="00C36C96"/>
    <w:rsid w:val="00C51F0A"/>
    <w:rsid w:val="00C60DD8"/>
    <w:rsid w:val="00C63B03"/>
    <w:rsid w:val="00C7236B"/>
    <w:rsid w:val="00C72D5E"/>
    <w:rsid w:val="00C76FAC"/>
    <w:rsid w:val="00C81C23"/>
    <w:rsid w:val="00C84F36"/>
    <w:rsid w:val="00C872E5"/>
    <w:rsid w:val="00C904B8"/>
    <w:rsid w:val="00C91802"/>
    <w:rsid w:val="00C9334B"/>
    <w:rsid w:val="00C94790"/>
    <w:rsid w:val="00C957D8"/>
    <w:rsid w:val="00C966E2"/>
    <w:rsid w:val="00CA3A2A"/>
    <w:rsid w:val="00CA3E2C"/>
    <w:rsid w:val="00CB0784"/>
    <w:rsid w:val="00CC327D"/>
    <w:rsid w:val="00CD41BB"/>
    <w:rsid w:val="00CE09D6"/>
    <w:rsid w:val="00CE2E0B"/>
    <w:rsid w:val="00CE3004"/>
    <w:rsid w:val="00CF2231"/>
    <w:rsid w:val="00CF78C7"/>
    <w:rsid w:val="00D03A32"/>
    <w:rsid w:val="00D0774E"/>
    <w:rsid w:val="00D20722"/>
    <w:rsid w:val="00D20F60"/>
    <w:rsid w:val="00D223BB"/>
    <w:rsid w:val="00D2541A"/>
    <w:rsid w:val="00D46282"/>
    <w:rsid w:val="00D50C49"/>
    <w:rsid w:val="00D541DC"/>
    <w:rsid w:val="00D55892"/>
    <w:rsid w:val="00D55AE2"/>
    <w:rsid w:val="00D63B8A"/>
    <w:rsid w:val="00D717EA"/>
    <w:rsid w:val="00D82539"/>
    <w:rsid w:val="00D835FC"/>
    <w:rsid w:val="00DA0783"/>
    <w:rsid w:val="00DB0330"/>
    <w:rsid w:val="00DB078C"/>
    <w:rsid w:val="00DB1C94"/>
    <w:rsid w:val="00DC7E42"/>
    <w:rsid w:val="00DD13D4"/>
    <w:rsid w:val="00DE39ED"/>
    <w:rsid w:val="00E019C9"/>
    <w:rsid w:val="00E028D0"/>
    <w:rsid w:val="00E14235"/>
    <w:rsid w:val="00E21444"/>
    <w:rsid w:val="00E30F69"/>
    <w:rsid w:val="00E3679A"/>
    <w:rsid w:val="00E41FBE"/>
    <w:rsid w:val="00E4244F"/>
    <w:rsid w:val="00E45457"/>
    <w:rsid w:val="00E56C94"/>
    <w:rsid w:val="00E66B09"/>
    <w:rsid w:val="00E70F06"/>
    <w:rsid w:val="00E71839"/>
    <w:rsid w:val="00E74B23"/>
    <w:rsid w:val="00E83A1A"/>
    <w:rsid w:val="00E866AB"/>
    <w:rsid w:val="00E91C60"/>
    <w:rsid w:val="00EA3CD5"/>
    <w:rsid w:val="00EB37DB"/>
    <w:rsid w:val="00EB4951"/>
    <w:rsid w:val="00ED215B"/>
    <w:rsid w:val="00ED2FA1"/>
    <w:rsid w:val="00ED4ACE"/>
    <w:rsid w:val="00EE0E59"/>
    <w:rsid w:val="00EF7522"/>
    <w:rsid w:val="00F07807"/>
    <w:rsid w:val="00F1141B"/>
    <w:rsid w:val="00F2798B"/>
    <w:rsid w:val="00F328D6"/>
    <w:rsid w:val="00F338D6"/>
    <w:rsid w:val="00F76A5F"/>
    <w:rsid w:val="00F843A8"/>
    <w:rsid w:val="00FA3EB7"/>
    <w:rsid w:val="00FB583E"/>
    <w:rsid w:val="00FD7A66"/>
    <w:rsid w:val="00FE05F6"/>
  </w:rsids>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D1B3CE3"/>
  <w15:docId w15:val="{EA55FB06-F884-4CB4-9C38-6CC1C4E178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BE" w:eastAsia="fr-BE" w:bidi="ar-SA"/>
      </w:rPr>
    </w:rPrDefault>
    <w:pPrDefault/>
  </w:docDefaults>
  <w:latentStyles w:defLockedState="0" w:defUIPriority="0" w:defSemiHidden="0" w:defUnhideWhenUsed="0" w:defQFormat="0" w:count="371">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132"/>
    <w:rPr>
      <w:sz w:val="24"/>
      <w:szCs w:val="24"/>
      <w:lang w:val="fr-FR" w:eastAsia="fr-FR"/>
    </w:rPr>
  </w:style>
  <w:style w:type="paragraph" w:styleId="Titre1">
    <w:name w:val="heading 1"/>
    <w:basedOn w:val="Normal"/>
    <w:next w:val="Normal"/>
    <w:link w:val="Titre1Car"/>
    <w:uiPriority w:val="9"/>
    <w:qFormat/>
    <w:rsid w:val="00497A93"/>
    <w:pPr>
      <w:keepNext/>
      <w:keepLines/>
      <w:numPr>
        <w:numId w:val="22"/>
      </w:numPr>
      <w:pBdr>
        <w:bottom w:val="single" w:sz="4" w:space="1" w:color="auto"/>
      </w:pBdr>
      <w:suppressAutoHyphens/>
      <w:spacing w:before="360" w:line="259" w:lineRule="auto"/>
      <w:outlineLvl w:val="0"/>
    </w:pPr>
    <w:rPr>
      <w:rFonts w:ascii="Calibri Light" w:hAnsi="Calibri Light"/>
      <w:sz w:val="34"/>
      <w:szCs w:val="32"/>
      <w:lang w:val="fr-BE" w:eastAsia="en-US"/>
    </w:rPr>
  </w:style>
  <w:style w:type="paragraph" w:styleId="Titre2">
    <w:name w:val="heading 2"/>
    <w:basedOn w:val="Normal"/>
    <w:next w:val="Normal"/>
    <w:link w:val="Titre2Car"/>
    <w:uiPriority w:val="9"/>
    <w:unhideWhenUsed/>
    <w:qFormat/>
    <w:rsid w:val="00497A93"/>
    <w:pPr>
      <w:keepNext/>
      <w:keepLines/>
      <w:numPr>
        <w:ilvl w:val="1"/>
        <w:numId w:val="22"/>
      </w:numPr>
      <w:suppressAutoHyphens/>
      <w:spacing w:before="360" w:line="259" w:lineRule="auto"/>
      <w:outlineLvl w:val="1"/>
    </w:pPr>
    <w:rPr>
      <w:rFonts w:ascii="Calibri Light" w:hAnsi="Calibri Light"/>
      <w:sz w:val="30"/>
      <w:szCs w:val="26"/>
      <w:lang w:val="fr-BE" w:eastAsia="en-US"/>
    </w:rPr>
  </w:style>
  <w:style w:type="paragraph" w:styleId="Titre3">
    <w:name w:val="heading 3"/>
    <w:basedOn w:val="Normal"/>
    <w:next w:val="Normal"/>
    <w:link w:val="Titre3Car"/>
    <w:uiPriority w:val="9"/>
    <w:unhideWhenUsed/>
    <w:qFormat/>
    <w:rsid w:val="00497A93"/>
    <w:pPr>
      <w:keepNext/>
      <w:keepLines/>
      <w:numPr>
        <w:ilvl w:val="2"/>
        <w:numId w:val="22"/>
      </w:numPr>
      <w:suppressAutoHyphens/>
      <w:spacing w:before="240" w:line="259" w:lineRule="auto"/>
      <w:outlineLvl w:val="2"/>
    </w:pPr>
    <w:rPr>
      <w:rFonts w:ascii="Calibri Light" w:hAnsi="Calibri Light"/>
      <w:sz w:val="26"/>
      <w:lang w:val="fr-BE" w:eastAsia="en-U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Default">
    <w:name w:val="Default"/>
    <w:pPr>
      <w:autoSpaceDE w:val="0"/>
      <w:autoSpaceDN w:val="0"/>
      <w:adjustRightInd w:val="0"/>
    </w:pPr>
    <w:rPr>
      <w:rFonts w:ascii="Arial" w:hAnsi="Arial" w:cs="Arial"/>
      <w:color w:val="000000"/>
      <w:sz w:val="24"/>
      <w:szCs w:val="24"/>
      <w:lang w:val="fr-FR" w:eastAsia="fr-FR"/>
    </w:rPr>
  </w:style>
  <w:style w:type="character" w:styleId="Lienhypertexte">
    <w:name w:val="Hyperlink"/>
    <w:rPr>
      <w:color w:val="0000FF"/>
      <w:u w:val="single"/>
    </w:rPr>
  </w:style>
  <w:style w:type="table" w:styleId="Grilledutableau">
    <w:name w:val="Table Grid"/>
    <w:basedOn w:val="Tableau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edeliste1">
    <w:name w:val="Paragraphe de liste1"/>
    <w:basedOn w:val="Normal"/>
    <w:pPr>
      <w:suppressAutoHyphens/>
      <w:spacing w:after="200" w:line="276" w:lineRule="auto"/>
      <w:ind w:left="720"/>
    </w:pPr>
    <w:rPr>
      <w:rFonts w:ascii="Calibri" w:hAnsi="Calibri" w:cs="Calibri"/>
      <w:sz w:val="22"/>
      <w:szCs w:val="22"/>
      <w:lang w:val="fr-BE" w:eastAsia="ar-SA"/>
    </w:rPr>
  </w:style>
  <w:style w:type="paragraph" w:styleId="NormalWeb">
    <w:name w:val="Normal (Web)"/>
    <w:basedOn w:val="Normal"/>
    <w:pPr>
      <w:suppressAutoHyphens/>
      <w:spacing w:before="280" w:after="280"/>
    </w:pPr>
    <w:rPr>
      <w:lang w:eastAsia="ar-SA"/>
    </w:rPr>
  </w:style>
  <w:style w:type="character" w:customStyle="1" w:styleId="CFWB">
    <w:name w:val="CFWB"/>
    <w:semiHidden/>
    <w:rPr>
      <w:rFonts w:ascii="Arial" w:hAnsi="Arial" w:cs="Arial"/>
      <w:color w:val="000080"/>
      <w:sz w:val="20"/>
      <w:szCs w:val="20"/>
    </w:rPr>
  </w:style>
  <w:style w:type="character" w:styleId="Lienhypertextesuivivisit">
    <w:name w:val="FollowedHyperlink"/>
    <w:rPr>
      <w:color w:val="800080"/>
      <w:u w:val="single"/>
    </w:rPr>
  </w:style>
  <w:style w:type="paragraph" w:styleId="Paragraphedeliste">
    <w:name w:val="List Paragraph"/>
    <w:basedOn w:val="Normal"/>
    <w:link w:val="ParagraphedelisteCar"/>
    <w:uiPriority w:val="34"/>
    <w:qFormat/>
    <w:pPr>
      <w:ind w:left="708"/>
    </w:pPr>
  </w:style>
  <w:style w:type="paragraph" w:styleId="En-tte">
    <w:name w:val="header"/>
    <w:basedOn w:val="Normal"/>
    <w:link w:val="En-tteCar"/>
    <w:pPr>
      <w:tabs>
        <w:tab w:val="center" w:pos="4536"/>
        <w:tab w:val="right" w:pos="9072"/>
      </w:tabs>
    </w:pPr>
  </w:style>
  <w:style w:type="character" w:customStyle="1" w:styleId="En-tteCar">
    <w:name w:val="En-tête Car"/>
    <w:basedOn w:val="Policepardfaut"/>
    <w:link w:val="En-tte"/>
    <w:rPr>
      <w:sz w:val="24"/>
      <w:szCs w:val="24"/>
      <w:lang w:val="fr-FR" w:eastAsia="fr-FR"/>
    </w:rPr>
  </w:style>
  <w:style w:type="paragraph" w:styleId="Pieddepage">
    <w:name w:val="footer"/>
    <w:basedOn w:val="Normal"/>
    <w:link w:val="PieddepageCar"/>
    <w:pPr>
      <w:tabs>
        <w:tab w:val="center" w:pos="4536"/>
        <w:tab w:val="right" w:pos="9072"/>
      </w:tabs>
    </w:pPr>
  </w:style>
  <w:style w:type="character" w:customStyle="1" w:styleId="PieddepageCar">
    <w:name w:val="Pied de page Car"/>
    <w:basedOn w:val="Policepardfaut"/>
    <w:link w:val="Pieddepage"/>
    <w:rPr>
      <w:sz w:val="24"/>
      <w:szCs w:val="24"/>
      <w:lang w:val="fr-FR" w:eastAsia="fr-FR"/>
    </w:rPr>
  </w:style>
  <w:style w:type="paragraph" w:styleId="Textedebulles">
    <w:name w:val="Balloon Text"/>
    <w:basedOn w:val="Normal"/>
    <w:link w:val="TextedebullesCar"/>
    <w:rPr>
      <w:rFonts w:ascii="Tahoma" w:hAnsi="Tahoma" w:cs="Tahoma"/>
      <w:sz w:val="16"/>
      <w:szCs w:val="16"/>
    </w:rPr>
  </w:style>
  <w:style w:type="character" w:customStyle="1" w:styleId="TextedebullesCar">
    <w:name w:val="Texte de bulles Car"/>
    <w:basedOn w:val="Policepardfaut"/>
    <w:link w:val="Textedebulles"/>
    <w:rPr>
      <w:rFonts w:ascii="Tahoma" w:hAnsi="Tahoma" w:cs="Tahoma"/>
      <w:sz w:val="16"/>
      <w:szCs w:val="16"/>
      <w:lang w:val="fr-FR" w:eastAsia="fr-FR"/>
    </w:rPr>
  </w:style>
  <w:style w:type="character" w:customStyle="1" w:styleId="st1">
    <w:name w:val="st1"/>
    <w:basedOn w:val="Policepardfaut"/>
    <w:uiPriority w:val="99"/>
    <w:rPr>
      <w:rFonts w:cs="Times New Roman"/>
    </w:rPr>
  </w:style>
  <w:style w:type="character" w:styleId="Marquedecommentaire">
    <w:name w:val="annotation reference"/>
    <w:basedOn w:val="Policepardfaut"/>
    <w:semiHidden/>
    <w:unhideWhenUsed/>
    <w:rsid w:val="00EA3CD5"/>
    <w:rPr>
      <w:sz w:val="16"/>
      <w:szCs w:val="16"/>
    </w:rPr>
  </w:style>
  <w:style w:type="paragraph" w:styleId="Commentaire">
    <w:name w:val="annotation text"/>
    <w:basedOn w:val="Normal"/>
    <w:link w:val="CommentaireCar"/>
    <w:semiHidden/>
    <w:unhideWhenUsed/>
    <w:rsid w:val="00EA3CD5"/>
    <w:rPr>
      <w:sz w:val="20"/>
      <w:szCs w:val="20"/>
    </w:rPr>
  </w:style>
  <w:style w:type="character" w:customStyle="1" w:styleId="CommentaireCar">
    <w:name w:val="Commentaire Car"/>
    <w:basedOn w:val="Policepardfaut"/>
    <w:link w:val="Commentaire"/>
    <w:semiHidden/>
    <w:rsid w:val="00EA3CD5"/>
    <w:rPr>
      <w:lang w:val="fr-FR" w:eastAsia="fr-FR"/>
    </w:rPr>
  </w:style>
  <w:style w:type="paragraph" w:styleId="Objetducommentaire">
    <w:name w:val="annotation subject"/>
    <w:basedOn w:val="Commentaire"/>
    <w:next w:val="Commentaire"/>
    <w:link w:val="ObjetducommentaireCar"/>
    <w:semiHidden/>
    <w:unhideWhenUsed/>
    <w:rsid w:val="00EA3CD5"/>
    <w:rPr>
      <w:b/>
      <w:bCs/>
    </w:rPr>
  </w:style>
  <w:style w:type="character" w:customStyle="1" w:styleId="ObjetducommentaireCar">
    <w:name w:val="Objet du commentaire Car"/>
    <w:basedOn w:val="CommentaireCar"/>
    <w:link w:val="Objetducommentaire"/>
    <w:semiHidden/>
    <w:rsid w:val="00EA3CD5"/>
    <w:rPr>
      <w:b/>
      <w:bCs/>
      <w:lang w:val="fr-FR" w:eastAsia="fr-FR"/>
    </w:rPr>
  </w:style>
  <w:style w:type="character" w:customStyle="1" w:styleId="ParagraphedelisteCar">
    <w:name w:val="Paragraphe de liste Car"/>
    <w:link w:val="Paragraphedeliste"/>
    <w:uiPriority w:val="34"/>
    <w:locked/>
    <w:rsid w:val="000B3465"/>
    <w:rPr>
      <w:sz w:val="24"/>
      <w:szCs w:val="24"/>
      <w:lang w:val="fr-FR" w:eastAsia="fr-FR"/>
    </w:rPr>
  </w:style>
  <w:style w:type="paragraph" w:styleId="Titre">
    <w:name w:val="Title"/>
    <w:basedOn w:val="Normal"/>
    <w:next w:val="Corpsdetexte"/>
    <w:link w:val="TitreCar"/>
    <w:uiPriority w:val="10"/>
    <w:qFormat/>
    <w:rsid w:val="00CE3004"/>
    <w:pPr>
      <w:keepNext/>
      <w:suppressAutoHyphens/>
      <w:spacing w:before="240" w:after="120"/>
      <w:jc w:val="center"/>
    </w:pPr>
    <w:rPr>
      <w:rFonts w:ascii="Liberation Sans" w:eastAsia="Microsoft YaHei" w:hAnsi="Liberation Sans" w:cs="Mangal"/>
      <w:b/>
      <w:bCs/>
      <w:color w:val="00000A"/>
      <w:kern w:val="1"/>
      <w:sz w:val="56"/>
      <w:szCs w:val="56"/>
      <w:lang w:eastAsia="zh-CN"/>
    </w:rPr>
  </w:style>
  <w:style w:type="character" w:customStyle="1" w:styleId="TitreCar">
    <w:name w:val="Titre Car"/>
    <w:basedOn w:val="Policepardfaut"/>
    <w:link w:val="Titre"/>
    <w:uiPriority w:val="10"/>
    <w:rsid w:val="00CE3004"/>
    <w:rPr>
      <w:rFonts w:ascii="Liberation Sans" w:eastAsia="Microsoft YaHei" w:hAnsi="Liberation Sans" w:cs="Mangal"/>
      <w:b/>
      <w:bCs/>
      <w:color w:val="00000A"/>
      <w:kern w:val="1"/>
      <w:sz w:val="56"/>
      <w:szCs w:val="56"/>
      <w:lang w:val="fr-FR" w:eastAsia="zh-CN"/>
    </w:rPr>
  </w:style>
  <w:style w:type="paragraph" w:styleId="Corpsdetexte">
    <w:name w:val="Body Text"/>
    <w:basedOn w:val="Normal"/>
    <w:link w:val="CorpsdetexteCar"/>
    <w:semiHidden/>
    <w:unhideWhenUsed/>
    <w:rsid w:val="00CE3004"/>
    <w:pPr>
      <w:spacing w:after="120"/>
    </w:pPr>
  </w:style>
  <w:style w:type="character" w:customStyle="1" w:styleId="CorpsdetexteCar">
    <w:name w:val="Corps de texte Car"/>
    <w:basedOn w:val="Policepardfaut"/>
    <w:link w:val="Corpsdetexte"/>
    <w:semiHidden/>
    <w:rsid w:val="00CE3004"/>
    <w:rPr>
      <w:sz w:val="24"/>
      <w:szCs w:val="24"/>
      <w:lang w:val="fr-FR" w:eastAsia="fr-FR"/>
    </w:rPr>
  </w:style>
  <w:style w:type="paragraph" w:styleId="Notedebasdepage">
    <w:name w:val="footnote text"/>
    <w:basedOn w:val="Normal"/>
    <w:link w:val="NotedebasdepageCar"/>
    <w:semiHidden/>
    <w:rsid w:val="00317401"/>
    <w:rPr>
      <w:sz w:val="20"/>
      <w:szCs w:val="20"/>
      <w:lang w:val="en-GB" w:eastAsia="en-US"/>
    </w:rPr>
  </w:style>
  <w:style w:type="character" w:customStyle="1" w:styleId="NotedebasdepageCar">
    <w:name w:val="Note de bas de page Car"/>
    <w:basedOn w:val="Policepardfaut"/>
    <w:link w:val="Notedebasdepage"/>
    <w:semiHidden/>
    <w:rsid w:val="00317401"/>
    <w:rPr>
      <w:lang w:val="en-GB" w:eastAsia="en-US"/>
    </w:rPr>
  </w:style>
  <w:style w:type="character" w:styleId="Appelnotedebasdep">
    <w:name w:val="footnote reference"/>
    <w:semiHidden/>
    <w:rsid w:val="00317401"/>
    <w:rPr>
      <w:vertAlign w:val="superscript"/>
    </w:rPr>
  </w:style>
  <w:style w:type="paragraph" w:customStyle="1" w:styleId="Selortext">
    <w:name w:val="Selor text"/>
    <w:basedOn w:val="Normal"/>
    <w:link w:val="SelortextCar"/>
    <w:rsid w:val="00317401"/>
    <w:pPr>
      <w:spacing w:line="288" w:lineRule="auto"/>
      <w:ind w:left="567"/>
    </w:pPr>
    <w:rPr>
      <w:rFonts w:ascii="Arial" w:hAnsi="Arial"/>
      <w:sz w:val="18"/>
      <w:szCs w:val="20"/>
      <w:lang w:eastAsia="en-US"/>
    </w:rPr>
  </w:style>
  <w:style w:type="character" w:customStyle="1" w:styleId="SelortextCar">
    <w:name w:val="Selor text Car"/>
    <w:link w:val="Selortext"/>
    <w:rsid w:val="00317401"/>
    <w:rPr>
      <w:rFonts w:ascii="Arial" w:hAnsi="Arial"/>
      <w:sz w:val="18"/>
      <w:lang w:val="fr-FR" w:eastAsia="en-US"/>
    </w:rPr>
  </w:style>
  <w:style w:type="character" w:customStyle="1" w:styleId="Titre1Car">
    <w:name w:val="Titre 1 Car"/>
    <w:basedOn w:val="Policepardfaut"/>
    <w:link w:val="Titre1"/>
    <w:uiPriority w:val="9"/>
    <w:rsid w:val="00497A93"/>
    <w:rPr>
      <w:rFonts w:ascii="Calibri Light" w:hAnsi="Calibri Light"/>
      <w:sz w:val="34"/>
      <w:szCs w:val="32"/>
      <w:lang w:eastAsia="en-US"/>
    </w:rPr>
  </w:style>
  <w:style w:type="character" w:customStyle="1" w:styleId="Titre2Car">
    <w:name w:val="Titre 2 Car"/>
    <w:basedOn w:val="Policepardfaut"/>
    <w:link w:val="Titre2"/>
    <w:uiPriority w:val="9"/>
    <w:rsid w:val="00497A93"/>
    <w:rPr>
      <w:rFonts w:ascii="Calibri Light" w:hAnsi="Calibri Light"/>
      <w:sz w:val="30"/>
      <w:szCs w:val="26"/>
      <w:lang w:eastAsia="en-US"/>
    </w:rPr>
  </w:style>
  <w:style w:type="character" w:customStyle="1" w:styleId="Titre3Car">
    <w:name w:val="Titre 3 Car"/>
    <w:basedOn w:val="Policepardfaut"/>
    <w:link w:val="Titre3"/>
    <w:uiPriority w:val="9"/>
    <w:rsid w:val="00497A93"/>
    <w:rPr>
      <w:rFonts w:ascii="Calibri Light" w:hAnsi="Calibri Light"/>
      <w:sz w:val="26"/>
      <w:szCs w:val="24"/>
      <w:lang w:eastAsia="en-US"/>
    </w:rPr>
  </w:style>
  <w:style w:type="character" w:styleId="Textedelespacerserv">
    <w:name w:val="Placeholder Text"/>
    <w:basedOn w:val="Policepardfaut"/>
    <w:uiPriority w:val="99"/>
    <w:semiHidden/>
    <w:rsid w:val="00A97B63"/>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06316444">
      <w:bodyDiv w:val="1"/>
      <w:marLeft w:val="0"/>
      <w:marRight w:val="0"/>
      <w:marTop w:val="0"/>
      <w:marBottom w:val="0"/>
      <w:divBdr>
        <w:top w:val="none" w:sz="0" w:space="0" w:color="auto"/>
        <w:left w:val="none" w:sz="0" w:space="0" w:color="auto"/>
        <w:bottom w:val="none" w:sz="0" w:space="0" w:color="auto"/>
        <w:right w:val="none" w:sz="0" w:space="0" w:color="auto"/>
      </w:divBdr>
      <w:divsChild>
        <w:div w:id="1928879502">
          <w:marLeft w:val="30"/>
          <w:marRight w:val="30"/>
          <w:marTop w:val="0"/>
          <w:marBottom w:val="0"/>
          <w:divBdr>
            <w:top w:val="none" w:sz="0" w:space="0" w:color="auto"/>
            <w:left w:val="none" w:sz="0" w:space="0" w:color="auto"/>
            <w:bottom w:val="none" w:sz="0" w:space="0" w:color="auto"/>
            <w:right w:val="none" w:sz="0" w:space="0" w:color="auto"/>
          </w:divBdr>
          <w:divsChild>
            <w:div w:id="1534617063">
              <w:marLeft w:val="0"/>
              <w:marRight w:val="0"/>
              <w:marTop w:val="0"/>
              <w:marBottom w:val="0"/>
              <w:divBdr>
                <w:top w:val="none" w:sz="0" w:space="0" w:color="auto"/>
                <w:left w:val="none" w:sz="0" w:space="0" w:color="auto"/>
                <w:bottom w:val="none" w:sz="0" w:space="0" w:color="auto"/>
                <w:right w:val="none" w:sz="0" w:space="0" w:color="auto"/>
              </w:divBdr>
              <w:divsChild>
                <w:div w:id="14667725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4616138">
      <w:bodyDiv w:val="1"/>
      <w:marLeft w:val="0"/>
      <w:marRight w:val="0"/>
      <w:marTop w:val="0"/>
      <w:marBottom w:val="0"/>
      <w:divBdr>
        <w:top w:val="none" w:sz="0" w:space="0" w:color="auto"/>
        <w:left w:val="none" w:sz="0" w:space="0" w:color="auto"/>
        <w:bottom w:val="none" w:sz="0" w:space="0" w:color="auto"/>
        <w:right w:val="none" w:sz="0" w:space="0" w:color="auto"/>
      </w:divBdr>
    </w:div>
    <w:div w:id="19056792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hyperlink" Target="mailto:talent@w-b-e.be"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4C8D84B7502A4BDC80C766D7101B241F"/>
        <w:category>
          <w:name w:val="Général"/>
          <w:gallery w:val="placeholder"/>
        </w:category>
        <w:types>
          <w:type w:val="bbPlcHdr"/>
        </w:types>
        <w:behaviors>
          <w:behavior w:val="content"/>
        </w:behaviors>
        <w:guid w:val="{CA0BF6A0-7643-4051-B7FF-BC1A7FF03462}"/>
      </w:docPartPr>
      <w:docPartBody>
        <w:p w:rsidR="004343D6" w:rsidRDefault="004343D6" w:rsidP="004343D6">
          <w:pPr>
            <w:pStyle w:val="4C8D84B7502A4BDC80C766D7101B241F"/>
          </w:pPr>
          <w:r w:rsidRPr="00B71409">
            <w:rPr>
              <w:rStyle w:val="Textedelespacerserv"/>
            </w:rPr>
            <w:t>Cliquez ici pour entrer une date.</w:t>
          </w:r>
        </w:p>
      </w:docPartBody>
    </w:docPart>
    <w:docPart>
      <w:docPartPr>
        <w:name w:val="F3CC1911C9804761B197DEE194063D9F"/>
        <w:category>
          <w:name w:val="Général"/>
          <w:gallery w:val="placeholder"/>
        </w:category>
        <w:types>
          <w:type w:val="bbPlcHdr"/>
        </w:types>
        <w:behaviors>
          <w:behavior w:val="content"/>
        </w:behaviors>
        <w:guid w:val="{04985969-6181-4A87-8DF6-B77CB7A43D98}"/>
      </w:docPartPr>
      <w:docPartBody>
        <w:p w:rsidR="00BF79BA" w:rsidRDefault="004343D6" w:rsidP="004343D6">
          <w:pPr>
            <w:pStyle w:val="F3CC1911C9804761B197DEE194063D9F"/>
          </w:pPr>
          <w:r w:rsidRPr="00B71409">
            <w:rPr>
              <w:rStyle w:val="Textedelespacerserv"/>
            </w:rPr>
            <w:t>Cliquez ici pour entrer une date.</w:t>
          </w:r>
        </w:p>
      </w:docPartBody>
    </w:docPart>
    <w:docPart>
      <w:docPartPr>
        <w:name w:val="60A181E83FB7404FB66CEE0D6D0AC26B"/>
        <w:category>
          <w:name w:val="Général"/>
          <w:gallery w:val="placeholder"/>
        </w:category>
        <w:types>
          <w:type w:val="bbPlcHdr"/>
        </w:types>
        <w:behaviors>
          <w:behavior w:val="content"/>
        </w:behaviors>
        <w:guid w:val="{597FB719-6DA3-426E-9AAC-9785CE90E60B}"/>
      </w:docPartPr>
      <w:docPartBody>
        <w:p w:rsidR="00BF79BA" w:rsidRDefault="004343D6" w:rsidP="004343D6">
          <w:pPr>
            <w:pStyle w:val="60A181E83FB7404FB66CEE0D6D0AC26B"/>
          </w:pPr>
          <w:r w:rsidRPr="00B71409">
            <w:rPr>
              <w:rStyle w:val="Textedelespacerserv"/>
            </w:rPr>
            <w:t>Cliquez ici pour entrer une date.</w:t>
          </w:r>
        </w:p>
      </w:docPartBody>
    </w:docPart>
    <w:docPart>
      <w:docPartPr>
        <w:name w:val="C0DDF6F5C0DE496DA8EECB1E7A260B69"/>
        <w:category>
          <w:name w:val="Général"/>
          <w:gallery w:val="placeholder"/>
        </w:category>
        <w:types>
          <w:type w:val="bbPlcHdr"/>
        </w:types>
        <w:behaviors>
          <w:behavior w:val="content"/>
        </w:behaviors>
        <w:guid w:val="{27F8A366-10D8-4DCB-A688-AAA765613CAA}"/>
      </w:docPartPr>
      <w:docPartBody>
        <w:p w:rsidR="00BF79BA" w:rsidRDefault="004343D6" w:rsidP="004343D6">
          <w:pPr>
            <w:pStyle w:val="C0DDF6F5C0DE496DA8EECB1E7A260B69"/>
          </w:pPr>
          <w:r w:rsidRPr="00B71409">
            <w:rPr>
              <w:rStyle w:val="Textedelespacerserv"/>
            </w:rPr>
            <w:t>Cliquez ici pour entrer une date.</w:t>
          </w:r>
        </w:p>
      </w:docPartBody>
    </w:docPart>
    <w:docPart>
      <w:docPartPr>
        <w:name w:val="CEABA206E903432A9A055A19B9494EC2"/>
        <w:category>
          <w:name w:val="Général"/>
          <w:gallery w:val="placeholder"/>
        </w:category>
        <w:types>
          <w:type w:val="bbPlcHdr"/>
        </w:types>
        <w:behaviors>
          <w:behavior w:val="content"/>
        </w:behaviors>
        <w:guid w:val="{53302854-2BE1-4225-99A5-C14A2536BD94}"/>
      </w:docPartPr>
      <w:docPartBody>
        <w:p w:rsidR="00BF79BA" w:rsidRDefault="004343D6" w:rsidP="004343D6">
          <w:pPr>
            <w:pStyle w:val="CEABA206E903432A9A055A19B9494EC2"/>
          </w:pPr>
          <w:r w:rsidRPr="00B71409">
            <w:rPr>
              <w:rStyle w:val="Textedelespacerserv"/>
            </w:rPr>
            <w:t>Cliquez ici pour entrer une date.</w:t>
          </w:r>
        </w:p>
      </w:docPartBody>
    </w:docPart>
    <w:docPart>
      <w:docPartPr>
        <w:name w:val="AE24C06208A94F618331E71D0BFB1830"/>
        <w:category>
          <w:name w:val="Général"/>
          <w:gallery w:val="placeholder"/>
        </w:category>
        <w:types>
          <w:type w:val="bbPlcHdr"/>
        </w:types>
        <w:behaviors>
          <w:behavior w:val="content"/>
        </w:behaviors>
        <w:guid w:val="{724412CA-5379-4F32-A9AC-39E968CE8A5E}"/>
      </w:docPartPr>
      <w:docPartBody>
        <w:p w:rsidR="00BF79BA" w:rsidRDefault="004343D6" w:rsidP="004343D6">
          <w:pPr>
            <w:pStyle w:val="AE24C06208A94F618331E71D0BFB1830"/>
          </w:pPr>
          <w:r w:rsidRPr="00B71409">
            <w:rPr>
              <w:rStyle w:val="Textedelespacerserv"/>
            </w:rPr>
            <w:t>Cliquez ici pour entrer une date.</w:t>
          </w:r>
        </w:p>
      </w:docPartBody>
    </w:docPart>
    <w:docPart>
      <w:docPartPr>
        <w:name w:val="40CAA940D38D4DEAB558ECF1F69DBEF5"/>
        <w:category>
          <w:name w:val="Général"/>
          <w:gallery w:val="placeholder"/>
        </w:category>
        <w:types>
          <w:type w:val="bbPlcHdr"/>
        </w:types>
        <w:behaviors>
          <w:behavior w:val="content"/>
        </w:behaviors>
        <w:guid w:val="{A34D8D14-03CF-4550-8AF1-A32DD94E58C2}"/>
      </w:docPartPr>
      <w:docPartBody>
        <w:p w:rsidR="00BF79BA" w:rsidRDefault="004343D6" w:rsidP="004343D6">
          <w:pPr>
            <w:pStyle w:val="40CAA940D38D4DEAB558ECF1F69DBEF5"/>
          </w:pPr>
          <w:r w:rsidRPr="00B71409">
            <w:rPr>
              <w:rStyle w:val="Textedelespacerserv"/>
            </w:rPr>
            <w:t>Cliquez ici pour entrer une date.</w:t>
          </w:r>
        </w:p>
      </w:docPartBody>
    </w:docPart>
    <w:docPart>
      <w:docPartPr>
        <w:name w:val="663154ACBDDC49628A97E2BB529645CA"/>
        <w:category>
          <w:name w:val="Général"/>
          <w:gallery w:val="placeholder"/>
        </w:category>
        <w:types>
          <w:type w:val="bbPlcHdr"/>
        </w:types>
        <w:behaviors>
          <w:behavior w:val="content"/>
        </w:behaviors>
        <w:guid w:val="{6474A3B5-A734-47E4-A7B6-6DFA29C1F2E1}"/>
      </w:docPartPr>
      <w:docPartBody>
        <w:p w:rsidR="00BF79BA" w:rsidRDefault="004343D6" w:rsidP="004343D6">
          <w:pPr>
            <w:pStyle w:val="663154ACBDDC49628A97E2BB529645CA"/>
          </w:pPr>
          <w:r w:rsidRPr="00B71409">
            <w:rPr>
              <w:rStyle w:val="Textedelespacerserv"/>
            </w:rPr>
            <w:t>Cliquez ici pour entrer une date.</w:t>
          </w:r>
        </w:p>
      </w:docPartBody>
    </w:docPart>
    <w:docPart>
      <w:docPartPr>
        <w:name w:val="70AF20F25EF848909C3FAAEC1078E06E"/>
        <w:category>
          <w:name w:val="Général"/>
          <w:gallery w:val="placeholder"/>
        </w:category>
        <w:types>
          <w:type w:val="bbPlcHdr"/>
        </w:types>
        <w:behaviors>
          <w:behavior w:val="content"/>
        </w:behaviors>
        <w:guid w:val="{05C4B97B-EEFD-4579-A3FC-AD1B2AF56CF4}"/>
      </w:docPartPr>
      <w:docPartBody>
        <w:p w:rsidR="00BF79BA" w:rsidRDefault="004343D6" w:rsidP="004343D6">
          <w:pPr>
            <w:pStyle w:val="70AF20F25EF848909C3FAAEC1078E06E"/>
          </w:pPr>
          <w:r w:rsidRPr="00B71409">
            <w:rPr>
              <w:rStyle w:val="Textedelespacerserv"/>
            </w:rPr>
            <w:t>Cliquez ici pour entrer une date.</w:t>
          </w:r>
        </w:p>
      </w:docPartBody>
    </w:docPart>
    <w:docPart>
      <w:docPartPr>
        <w:name w:val="E14CA1ECF6294EB4A4A547DD13A98347"/>
        <w:category>
          <w:name w:val="Général"/>
          <w:gallery w:val="placeholder"/>
        </w:category>
        <w:types>
          <w:type w:val="bbPlcHdr"/>
        </w:types>
        <w:behaviors>
          <w:behavior w:val="content"/>
        </w:behaviors>
        <w:guid w:val="{B27E666E-4918-4317-9150-C347FEC68192}"/>
      </w:docPartPr>
      <w:docPartBody>
        <w:p w:rsidR="00BF79BA" w:rsidRDefault="004343D6" w:rsidP="004343D6">
          <w:pPr>
            <w:pStyle w:val="E14CA1ECF6294EB4A4A547DD13A98347"/>
          </w:pPr>
          <w:r w:rsidRPr="00B71409">
            <w:rPr>
              <w:rStyle w:val="Textedelespacerserv"/>
            </w:rPr>
            <w:t>Cliquez ici pour entrer une date.</w:t>
          </w:r>
        </w:p>
      </w:docPartBody>
    </w:docPart>
    <w:docPart>
      <w:docPartPr>
        <w:name w:val="E307102F1F1249428DFBF80B19C78B4C"/>
        <w:category>
          <w:name w:val="Général"/>
          <w:gallery w:val="placeholder"/>
        </w:category>
        <w:types>
          <w:type w:val="bbPlcHdr"/>
        </w:types>
        <w:behaviors>
          <w:behavior w:val="content"/>
        </w:behaviors>
        <w:guid w:val="{9280BFC5-2C14-419A-93A0-0F64C5997545}"/>
      </w:docPartPr>
      <w:docPartBody>
        <w:p w:rsidR="00BF79BA" w:rsidRDefault="004343D6" w:rsidP="004343D6">
          <w:pPr>
            <w:pStyle w:val="E307102F1F1249428DFBF80B19C78B4C"/>
          </w:pPr>
          <w:r w:rsidRPr="00B71409">
            <w:rPr>
              <w:rStyle w:val="Textedelespacerserv"/>
            </w:rPr>
            <w:t>Cliquez ici pour entrer une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
    <w:altName w:val="Arial"/>
    <w:charset w:val="00"/>
    <w:family w:val="swiss"/>
    <w:pitch w:val="variable"/>
    <w:sig w:usb0="00000000"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Mangal">
    <w:altName w:val="Courier New"/>
    <w:panose1 w:val="00000400000000000000"/>
    <w:charset w:val="01"/>
    <w:family w:val="roman"/>
    <w:notTrueType/>
    <w:pitch w:val="variable"/>
    <w:sig w:usb0="00002000" w:usb1="00000000" w:usb2="00000000" w:usb3="00000000" w:csb0="00000000"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43D6"/>
    <w:rsid w:val="001F2E44"/>
    <w:rsid w:val="004343D6"/>
    <w:rsid w:val="00836607"/>
    <w:rsid w:val="00B618B8"/>
    <w:rsid w:val="00BF79BA"/>
    <w:rsid w:val="00C026B5"/>
  </w:rsids>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fr-BE" w:eastAsia="fr-BE"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Textedelespacerserv">
    <w:name w:val="Placeholder Text"/>
    <w:basedOn w:val="Policepardfaut"/>
    <w:uiPriority w:val="99"/>
    <w:semiHidden/>
    <w:rsid w:val="004343D6"/>
    <w:rPr>
      <w:color w:val="808080"/>
    </w:rPr>
  </w:style>
  <w:style w:type="paragraph" w:customStyle="1" w:styleId="89153080B0A04A5AA2042DC0ED3DAC4A">
    <w:name w:val="89153080B0A04A5AA2042DC0ED3DAC4A"/>
    <w:rsid w:val="004343D6"/>
  </w:style>
  <w:style w:type="paragraph" w:customStyle="1" w:styleId="4C8D84B7502A4BDC80C766D7101B241F">
    <w:name w:val="4C8D84B7502A4BDC80C766D7101B241F"/>
    <w:rsid w:val="004343D6"/>
    <w:pPr>
      <w:spacing w:after="0" w:line="240" w:lineRule="auto"/>
    </w:pPr>
    <w:rPr>
      <w:rFonts w:ascii="Times New Roman" w:eastAsia="Times New Roman" w:hAnsi="Times New Roman" w:cs="Times New Roman"/>
      <w:sz w:val="24"/>
      <w:szCs w:val="24"/>
      <w:lang w:val="fr-FR" w:eastAsia="fr-FR"/>
    </w:rPr>
  </w:style>
  <w:style w:type="paragraph" w:customStyle="1" w:styleId="F9AC53B3201F4D5EBAEF54F24153191C">
    <w:name w:val="F9AC53B3201F4D5EBAEF54F24153191C"/>
    <w:rsid w:val="004343D6"/>
  </w:style>
  <w:style w:type="paragraph" w:customStyle="1" w:styleId="BF60EB7FD2D044A48EFAA0EE26F12C97">
    <w:name w:val="BF60EB7FD2D044A48EFAA0EE26F12C97"/>
    <w:rsid w:val="004343D6"/>
  </w:style>
  <w:style w:type="paragraph" w:customStyle="1" w:styleId="81CD59504C7C4E7E8174F99E5D9F66D4">
    <w:name w:val="81CD59504C7C4E7E8174F99E5D9F66D4"/>
    <w:rsid w:val="004343D6"/>
  </w:style>
  <w:style w:type="paragraph" w:customStyle="1" w:styleId="EFB5A26418244A2CB25D9A382DFB9FAD">
    <w:name w:val="EFB5A26418244A2CB25D9A382DFB9FAD"/>
    <w:rsid w:val="004343D6"/>
  </w:style>
  <w:style w:type="paragraph" w:customStyle="1" w:styleId="B7BDB37E1A564C8EA315046861666A53">
    <w:name w:val="B7BDB37E1A564C8EA315046861666A53"/>
    <w:rsid w:val="004343D6"/>
  </w:style>
  <w:style w:type="paragraph" w:customStyle="1" w:styleId="F3CC1911C9804761B197DEE194063D9F">
    <w:name w:val="F3CC1911C9804761B197DEE194063D9F"/>
    <w:rsid w:val="004343D6"/>
  </w:style>
  <w:style w:type="paragraph" w:customStyle="1" w:styleId="60A181E83FB7404FB66CEE0D6D0AC26B">
    <w:name w:val="60A181E83FB7404FB66CEE0D6D0AC26B"/>
    <w:rsid w:val="004343D6"/>
  </w:style>
  <w:style w:type="paragraph" w:customStyle="1" w:styleId="C0DDF6F5C0DE496DA8EECB1E7A260B69">
    <w:name w:val="C0DDF6F5C0DE496DA8EECB1E7A260B69"/>
    <w:rsid w:val="004343D6"/>
  </w:style>
  <w:style w:type="paragraph" w:customStyle="1" w:styleId="CEABA206E903432A9A055A19B9494EC2">
    <w:name w:val="CEABA206E903432A9A055A19B9494EC2"/>
    <w:rsid w:val="004343D6"/>
  </w:style>
  <w:style w:type="paragraph" w:customStyle="1" w:styleId="AE24C06208A94F618331E71D0BFB1830">
    <w:name w:val="AE24C06208A94F618331E71D0BFB1830"/>
    <w:rsid w:val="004343D6"/>
  </w:style>
  <w:style w:type="paragraph" w:customStyle="1" w:styleId="40CAA940D38D4DEAB558ECF1F69DBEF5">
    <w:name w:val="40CAA940D38D4DEAB558ECF1F69DBEF5"/>
    <w:rsid w:val="004343D6"/>
  </w:style>
  <w:style w:type="paragraph" w:customStyle="1" w:styleId="663154ACBDDC49628A97E2BB529645CA">
    <w:name w:val="663154ACBDDC49628A97E2BB529645CA"/>
    <w:rsid w:val="004343D6"/>
  </w:style>
  <w:style w:type="paragraph" w:customStyle="1" w:styleId="70AF20F25EF848909C3FAAEC1078E06E">
    <w:name w:val="70AF20F25EF848909C3FAAEC1078E06E"/>
    <w:rsid w:val="004343D6"/>
  </w:style>
  <w:style w:type="paragraph" w:customStyle="1" w:styleId="E14CA1ECF6294EB4A4A547DD13A98347">
    <w:name w:val="E14CA1ECF6294EB4A4A547DD13A98347"/>
    <w:rsid w:val="004343D6"/>
  </w:style>
  <w:style w:type="paragraph" w:customStyle="1" w:styleId="E307102F1F1249428DFBF80B19C78B4C">
    <w:name w:val="E307102F1F1249428DFBF80B19C78B4C"/>
    <w:rsid w:val="004343D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2F874A-7EFC-4905-B9A0-871E1F2035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Pages>
  <Words>555</Words>
  <Characters>3447</Characters>
  <Application>Microsoft Office Word</Application>
  <DocSecurity>0</DocSecurity>
  <Lines>28</Lines>
  <Paragraphs>7</Paragraphs>
  <ScaleCrop>false</ScaleCrop>
  <HeadingPairs>
    <vt:vector size="2" baseType="variant">
      <vt:variant>
        <vt:lpstr>Titre</vt:lpstr>
      </vt:variant>
      <vt:variant>
        <vt:i4>1</vt:i4>
      </vt:variant>
    </vt:vector>
  </HeadingPairs>
  <TitlesOfParts>
    <vt:vector size="1" baseType="lpstr">
      <vt:lpstr>CIRCULAIRE N°XXXX  DU XX/XX/XXXX</vt:lpstr>
    </vt:vector>
  </TitlesOfParts>
  <Company>ETNIC</Company>
  <LinksUpToDate>false</LinksUpToDate>
  <CharactersWithSpaces>3995</CharactersWithSpaces>
  <SharedDoc>false</SharedDoc>
  <HLinks>
    <vt:vector size="36" baseType="variant">
      <vt:variant>
        <vt:i4>655466</vt:i4>
      </vt:variant>
      <vt:variant>
        <vt:i4>15</vt:i4>
      </vt:variant>
      <vt:variant>
        <vt:i4>0</vt:i4>
      </vt:variant>
      <vt:variant>
        <vt:i4>5</vt:i4>
      </vt:variant>
      <vt:variant>
        <vt:lpwstr>mailto:abdellaziz.bezdi@cfwb.be</vt:lpwstr>
      </vt:variant>
      <vt:variant>
        <vt:lpwstr/>
      </vt:variant>
      <vt:variant>
        <vt:i4>655466</vt:i4>
      </vt:variant>
      <vt:variant>
        <vt:i4>12</vt:i4>
      </vt:variant>
      <vt:variant>
        <vt:i4>0</vt:i4>
      </vt:variant>
      <vt:variant>
        <vt:i4>5</vt:i4>
      </vt:variant>
      <vt:variant>
        <vt:lpwstr>mailto:abdellaziz.bezdi@cfwb.be</vt:lpwstr>
      </vt:variant>
      <vt:variant>
        <vt:lpwstr/>
      </vt:variant>
      <vt:variant>
        <vt:i4>6684690</vt:i4>
      </vt:variant>
      <vt:variant>
        <vt:i4>9</vt:i4>
      </vt:variant>
      <vt:variant>
        <vt:i4>0</vt:i4>
      </vt:variant>
      <vt:variant>
        <vt:i4>5</vt:i4>
      </vt:variant>
      <vt:variant>
        <vt:lpwstr>mailto:jacqueline.anciaux@cfwb.be</vt:lpwstr>
      </vt:variant>
      <vt:variant>
        <vt:lpwstr/>
      </vt:variant>
      <vt:variant>
        <vt:i4>4390947</vt:i4>
      </vt:variant>
      <vt:variant>
        <vt:i4>6</vt:i4>
      </vt:variant>
      <vt:variant>
        <vt:i4>0</vt:i4>
      </vt:variant>
      <vt:variant>
        <vt:i4>5</vt:i4>
      </vt:variant>
      <vt:variant>
        <vt:lpwstr>mailto:christian.noiret@cfwb.be</vt:lpwstr>
      </vt:variant>
      <vt:variant>
        <vt:lpwstr/>
      </vt:variant>
      <vt:variant>
        <vt:i4>5308472</vt:i4>
      </vt:variant>
      <vt:variant>
        <vt:i4>3</vt:i4>
      </vt:variant>
      <vt:variant>
        <vt:i4>0</vt:i4>
      </vt:variant>
      <vt:variant>
        <vt:i4>5</vt:i4>
      </vt:variant>
      <vt:variant>
        <vt:lpwstr>mailto:jacques.lefebvre@cfwb.be</vt:lpwstr>
      </vt:variant>
      <vt:variant>
        <vt:lpwstr/>
      </vt:variant>
      <vt:variant>
        <vt:i4>4587558</vt:i4>
      </vt:variant>
      <vt:variant>
        <vt:i4>0</vt:i4>
      </vt:variant>
      <vt:variant>
        <vt:i4>0</vt:i4>
      </vt:variant>
      <vt:variant>
        <vt:i4>5</vt:i4>
      </vt:variant>
      <vt:variant>
        <vt:lpwstr>mailto:recrutement.enseignement@cfwb.be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CIRCULAIRE N°XXXX  DU XX/XX/XXXX</dc:title>
  <dc:creator>ETNIC</dc:creator>
  <cp:lastModifiedBy>ROBAJ Artina</cp:lastModifiedBy>
  <cp:revision>2</cp:revision>
  <cp:lastPrinted>2016-10-24T09:51:00Z</cp:lastPrinted>
  <dcterms:created xsi:type="dcterms:W3CDTF">2024-07-24T11:05:00Z</dcterms:created>
  <dcterms:modified xsi:type="dcterms:W3CDTF">2024-07-24T11:05:00Z</dcterms:modified>
</cp:coreProperties>
</file>